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494FAE" w:rsidRDefault="00494FAE" w:rsidP="00494FAE">
      <w:pPr>
        <w:autoSpaceDE w:val="0"/>
        <w:autoSpaceDN w:val="0"/>
        <w:adjustRightInd w:val="0"/>
        <w:rPr>
          <w:rFonts w:ascii="Calibri" w:hAnsi="Calibri" w:cs="TimesNewRomanPS-BoldMT"/>
          <w:b/>
          <w:bCs/>
        </w:rPr>
      </w:pPr>
    </w:p>
    <w:p w:rsidR="00494FAE" w:rsidRDefault="00494FAE" w:rsidP="00494FAE">
      <w:pPr>
        <w:autoSpaceDE w:val="0"/>
        <w:autoSpaceDN w:val="0"/>
        <w:adjustRightInd w:val="0"/>
        <w:rPr>
          <w:rFonts w:ascii="Calibri" w:hAnsi="Calibri" w:cs="TimesNewRomanPS-BoldMT"/>
          <w:b/>
          <w:bCs/>
        </w:rPr>
      </w:pPr>
    </w:p>
    <w:p w:rsidR="00494FAE" w:rsidRDefault="00494FAE" w:rsidP="00494FAE">
      <w:pPr>
        <w:autoSpaceDE w:val="0"/>
        <w:autoSpaceDN w:val="0"/>
        <w:adjustRightInd w:val="0"/>
        <w:rPr>
          <w:rFonts w:ascii="Calibri" w:hAnsi="Calibri" w:cs="TimesNewRomanPS-BoldMT"/>
          <w:b/>
          <w:bCs/>
        </w:rPr>
      </w:pPr>
    </w:p>
    <w:p w:rsidR="00494FAE" w:rsidRPr="00494FAE" w:rsidRDefault="00494FAE" w:rsidP="00494FAE">
      <w:pPr>
        <w:autoSpaceDE w:val="0"/>
        <w:autoSpaceDN w:val="0"/>
        <w:adjustRightInd w:val="0"/>
        <w:rPr>
          <w:rFonts w:ascii="Calibri" w:hAnsi="Calibri" w:cs="TimesNewRomanPS-BoldMT"/>
          <w:b/>
          <w:bCs/>
        </w:rPr>
      </w:pPr>
      <w:r>
        <w:rPr>
          <w:rFonts w:ascii="Calibri" w:hAnsi="Calibri" w:cs="TimesNewRomanPS-BoldMT"/>
          <w:b/>
          <w:bCs/>
        </w:rPr>
        <w:t>Scuola</w:t>
      </w:r>
      <w:r w:rsidRPr="00494FAE">
        <w:rPr>
          <w:rFonts w:ascii="Calibri" w:hAnsi="Calibri" w:cs="TimesNewRomanPS-BoldMT"/>
          <w:b/>
          <w:bCs/>
        </w:rPr>
        <w:t xml:space="preserve"> __________________________________________</w:t>
      </w:r>
      <w:r>
        <w:rPr>
          <w:rFonts w:ascii="Calibri" w:hAnsi="Calibri" w:cs="TimesNewRomanPS-BoldMT"/>
          <w:b/>
          <w:bCs/>
        </w:rPr>
        <w:t>________________________________</w:t>
      </w:r>
    </w:p>
    <w:p w:rsidR="00494FAE" w:rsidRPr="00494FAE" w:rsidRDefault="00494FAE" w:rsidP="00494FAE">
      <w:pPr>
        <w:autoSpaceDE w:val="0"/>
        <w:autoSpaceDN w:val="0"/>
        <w:adjustRightInd w:val="0"/>
        <w:rPr>
          <w:rFonts w:ascii="Calibri" w:hAnsi="Calibri" w:cs="TimesNewRomanPSMT"/>
        </w:rPr>
      </w:pPr>
      <w:r w:rsidRPr="00494FAE">
        <w:rPr>
          <w:rFonts w:ascii="Calibri" w:hAnsi="Calibri" w:cs="TimesNewRomanPSMT"/>
        </w:rPr>
        <w:t>Via _____________________________________________________</w:t>
      </w:r>
      <w:r>
        <w:rPr>
          <w:rFonts w:ascii="Calibri" w:hAnsi="Calibri" w:cs="TimesNewRomanPSMT"/>
        </w:rPr>
        <w:t>________________________</w:t>
      </w:r>
    </w:p>
    <w:p w:rsidR="00494FAE" w:rsidRPr="00494FAE" w:rsidRDefault="00494FAE" w:rsidP="00494FAE">
      <w:pPr>
        <w:autoSpaceDE w:val="0"/>
        <w:autoSpaceDN w:val="0"/>
        <w:adjustRightInd w:val="0"/>
        <w:rPr>
          <w:rFonts w:ascii="Calibri" w:hAnsi="Calibri" w:cs="TimesNewRomanPSMT"/>
        </w:rPr>
      </w:pPr>
      <w:r w:rsidRPr="00494FAE">
        <w:rPr>
          <w:rFonts w:ascii="Calibri" w:hAnsi="Calibri" w:cs="TimesNewRomanPSMT"/>
        </w:rPr>
        <w:t>Cod. Mec.__________________ - Cod.Fisc. ____________________</w:t>
      </w:r>
      <w:r>
        <w:rPr>
          <w:rFonts w:ascii="Calibri" w:hAnsi="Calibri" w:cs="TimesNewRomanPSMT"/>
        </w:rPr>
        <w:t>_________________________</w:t>
      </w:r>
    </w:p>
    <w:p w:rsidR="00494FAE" w:rsidRDefault="00494FAE" w:rsidP="00494FAE">
      <w:pPr>
        <w:autoSpaceDE w:val="0"/>
        <w:autoSpaceDN w:val="0"/>
        <w:adjustRightInd w:val="0"/>
        <w:rPr>
          <w:rFonts w:ascii="Calibri" w:hAnsi="Calibri" w:cs="TimesNewRomanPSMT"/>
        </w:rPr>
      </w:pPr>
      <w:r w:rsidRPr="00494FAE">
        <w:rPr>
          <w:rFonts w:ascii="Calibri" w:hAnsi="Calibri" w:cs="TimesNewRomanPSMT"/>
        </w:rPr>
        <w:t>Tel. ______________ ____________________</w:t>
      </w:r>
      <w:r>
        <w:rPr>
          <w:rFonts w:ascii="Calibri" w:hAnsi="Calibri" w:cs="TimesNewRomanPSMT"/>
        </w:rPr>
        <w:t>___________________________________________</w:t>
      </w:r>
    </w:p>
    <w:p w:rsidR="00635465" w:rsidRPr="00494FAE" w:rsidRDefault="00494FAE" w:rsidP="00494FAE">
      <w:pPr>
        <w:autoSpaceDE w:val="0"/>
        <w:autoSpaceDN w:val="0"/>
        <w:adjustRightInd w:val="0"/>
        <w:rPr>
          <w:rFonts w:ascii="Calibri" w:hAnsi="Calibri" w:cs="TimesNewRomanPSMT"/>
        </w:rPr>
      </w:pPr>
      <w:r w:rsidRPr="00494FAE">
        <w:rPr>
          <w:rFonts w:ascii="Calibri" w:hAnsi="Calibri" w:cs="TimesNewRomanPSMT"/>
        </w:rPr>
        <w:t>e-mail: __________________________________________</w:t>
      </w:r>
      <w:r>
        <w:rPr>
          <w:rFonts w:ascii="Calibri" w:hAnsi="Calibri" w:cs="TimesNewRomanPSMT"/>
        </w:rPr>
        <w:t>________________________________</w:t>
      </w:r>
    </w:p>
    <w:p w:rsidR="00635465" w:rsidRPr="00494FAE" w:rsidRDefault="00635465" w:rsidP="007E11B3">
      <w:pPr>
        <w:autoSpaceDE w:val="0"/>
        <w:jc w:val="center"/>
        <w:rPr>
          <w:rFonts w:ascii="Calibri" w:hAnsi="Calibri" w:cs="Calibri"/>
          <w:bCs/>
          <w:i/>
        </w:rPr>
      </w:pPr>
    </w:p>
    <w:p w:rsidR="001823BD" w:rsidRPr="00494FAE" w:rsidRDefault="001823BD" w:rsidP="007E11B3">
      <w:pPr>
        <w:autoSpaceDE w:val="0"/>
        <w:jc w:val="center"/>
        <w:rPr>
          <w:rFonts w:ascii="Calibri" w:hAnsi="Calibri" w:cs="Calibri"/>
          <w:bCs/>
          <w:i/>
        </w:rPr>
      </w:pPr>
    </w:p>
    <w:p w:rsidR="001823BD" w:rsidRPr="00645968" w:rsidRDefault="001823BD" w:rsidP="007E11B3">
      <w:pPr>
        <w:autoSpaceDE w:val="0"/>
        <w:jc w:val="center"/>
        <w:rPr>
          <w:rFonts w:ascii="Calibri" w:hAnsi="Calibri" w:cs="Calibri"/>
          <w:bCs/>
          <w:i/>
          <w:sz w:val="18"/>
          <w:szCs w:val="20"/>
        </w:rPr>
      </w:pPr>
    </w:p>
    <w:p w:rsidR="001823BD" w:rsidRDefault="001823BD" w:rsidP="007E11B3">
      <w:pPr>
        <w:autoSpaceDE w:val="0"/>
        <w:jc w:val="center"/>
        <w:rPr>
          <w:rFonts w:ascii="Calibri" w:hAnsi="Calibri" w:cs="Calibri"/>
          <w:bCs/>
          <w:i/>
          <w:sz w:val="18"/>
          <w:szCs w:val="20"/>
        </w:rPr>
      </w:pPr>
    </w:p>
    <w:p w:rsidR="00196E32" w:rsidRDefault="00196E32" w:rsidP="007E11B3">
      <w:pPr>
        <w:autoSpaceDE w:val="0"/>
        <w:jc w:val="center"/>
        <w:rPr>
          <w:rFonts w:ascii="Calibri" w:hAnsi="Calibri" w:cs="Calibri"/>
          <w:bCs/>
          <w:i/>
          <w:sz w:val="18"/>
          <w:szCs w:val="20"/>
        </w:rPr>
      </w:pPr>
    </w:p>
    <w:p w:rsidR="00196E32" w:rsidRPr="00645968" w:rsidRDefault="00196E32" w:rsidP="007E11B3">
      <w:pPr>
        <w:autoSpaceDE w:val="0"/>
        <w:jc w:val="center"/>
        <w:rPr>
          <w:rFonts w:ascii="Calibri" w:hAnsi="Calibri" w:cs="Calibri"/>
          <w:bCs/>
          <w:i/>
          <w:sz w:val="18"/>
          <w:szCs w:val="20"/>
        </w:rPr>
      </w:pPr>
    </w:p>
    <w:p w:rsidR="00442ED1" w:rsidRPr="00645968" w:rsidRDefault="00442ED1" w:rsidP="007E11B3">
      <w:pPr>
        <w:autoSpaceDE w:val="0"/>
        <w:jc w:val="center"/>
        <w:rPr>
          <w:rFonts w:ascii="Calibri" w:hAnsi="Calibri" w:cs="Calibri"/>
          <w:bCs/>
          <w:i/>
          <w:sz w:val="18"/>
          <w:szCs w:val="20"/>
        </w:rPr>
      </w:pPr>
    </w:p>
    <w:p w:rsidR="00635465" w:rsidRPr="00645968" w:rsidRDefault="00635465" w:rsidP="007E11B3">
      <w:pPr>
        <w:autoSpaceDE w:val="0"/>
        <w:jc w:val="center"/>
        <w:rPr>
          <w:rFonts w:ascii="Calibri" w:hAnsi="Calibri" w:cs="Calibri"/>
          <w:bCs/>
          <w:i/>
          <w:sz w:val="18"/>
          <w:szCs w:val="20"/>
        </w:rPr>
      </w:pPr>
    </w:p>
    <w:p w:rsidR="00A53E4D" w:rsidRPr="00645968" w:rsidRDefault="00A53E4D" w:rsidP="007E11B3">
      <w:pPr>
        <w:autoSpaceDE w:val="0"/>
        <w:jc w:val="center"/>
        <w:rPr>
          <w:rFonts w:ascii="Calibri" w:hAnsi="Calibri" w:cs="Calibri"/>
          <w:bCs/>
          <w:i/>
          <w:sz w:val="18"/>
          <w:szCs w:val="20"/>
        </w:rPr>
      </w:pPr>
    </w:p>
    <w:p w:rsidR="001E7346" w:rsidRPr="00E146AA" w:rsidRDefault="001E7346" w:rsidP="007E11B3">
      <w:pPr>
        <w:autoSpaceDE w:val="0"/>
        <w:jc w:val="center"/>
        <w:rPr>
          <w:rFonts w:ascii="Calibri" w:hAnsi="Calibri" w:cs="Calibri"/>
          <w:b/>
          <w:bCs/>
          <w:sz w:val="28"/>
          <w:szCs w:val="28"/>
        </w:rPr>
      </w:pPr>
      <w:r w:rsidRPr="00E146AA">
        <w:rPr>
          <w:rFonts w:ascii="Calibri" w:hAnsi="Calibri" w:cs="Calibri"/>
          <w:b/>
          <w:bCs/>
          <w:sz w:val="28"/>
          <w:szCs w:val="28"/>
        </w:rPr>
        <w:t>Piano Didattico Personalizzato</w:t>
      </w:r>
    </w:p>
    <w:p w:rsidR="00E146AA" w:rsidRDefault="00BC3846" w:rsidP="00F33143">
      <w:pPr>
        <w:autoSpaceDE w:val="0"/>
        <w:jc w:val="center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per studenti</w:t>
      </w:r>
      <w:r w:rsidR="00E669A4">
        <w:rPr>
          <w:rFonts w:ascii="Calibri" w:hAnsi="Calibri" w:cs="Calibri"/>
          <w:b/>
          <w:bCs/>
          <w:sz w:val="28"/>
          <w:szCs w:val="28"/>
        </w:rPr>
        <w:t xml:space="preserve"> con Bisogni Educativi Speciali (BES)</w:t>
      </w:r>
      <w:r w:rsidR="001E7346" w:rsidRPr="00E146AA">
        <w:rPr>
          <w:rFonts w:ascii="Calibri" w:hAnsi="Calibri" w:cs="Calibri"/>
          <w:b/>
          <w:bCs/>
          <w:sz w:val="28"/>
          <w:szCs w:val="28"/>
        </w:rPr>
        <w:t>*</w:t>
      </w:r>
    </w:p>
    <w:p w:rsidR="00494FAE" w:rsidRDefault="00494FAE">
      <w:pPr>
        <w:autoSpaceDE w:val="0"/>
        <w:rPr>
          <w:rFonts w:ascii="Calibri" w:hAnsi="Calibri" w:cs="Calibri"/>
          <w:bCs/>
          <w:i/>
          <w:sz w:val="20"/>
          <w:szCs w:val="20"/>
        </w:rPr>
      </w:pPr>
    </w:p>
    <w:p w:rsidR="00196E32" w:rsidRDefault="00196E32">
      <w:pPr>
        <w:autoSpaceDE w:val="0"/>
        <w:rPr>
          <w:rFonts w:ascii="Calibri" w:hAnsi="Calibri" w:cs="Calibri"/>
          <w:bCs/>
          <w:i/>
          <w:sz w:val="20"/>
          <w:szCs w:val="20"/>
        </w:rPr>
      </w:pPr>
    </w:p>
    <w:p w:rsidR="00196E32" w:rsidRDefault="00196E32">
      <w:pPr>
        <w:autoSpaceDE w:val="0"/>
        <w:rPr>
          <w:rFonts w:ascii="Calibri" w:hAnsi="Calibri" w:cs="Calibri"/>
          <w:bCs/>
          <w:i/>
          <w:sz w:val="20"/>
          <w:szCs w:val="20"/>
        </w:rPr>
      </w:pPr>
    </w:p>
    <w:p w:rsidR="00196E32" w:rsidRDefault="00196E32">
      <w:pPr>
        <w:autoSpaceDE w:val="0"/>
        <w:rPr>
          <w:rFonts w:ascii="Calibri" w:hAnsi="Calibri" w:cs="Calibri"/>
          <w:bCs/>
          <w:i/>
          <w:sz w:val="20"/>
          <w:szCs w:val="20"/>
        </w:rPr>
      </w:pPr>
    </w:p>
    <w:p w:rsidR="00196E32" w:rsidRDefault="00196E32">
      <w:pPr>
        <w:autoSpaceDE w:val="0"/>
        <w:rPr>
          <w:rFonts w:ascii="Calibri" w:hAnsi="Calibri" w:cs="Calibri"/>
          <w:bCs/>
          <w:i/>
          <w:sz w:val="20"/>
          <w:szCs w:val="20"/>
        </w:rPr>
      </w:pPr>
    </w:p>
    <w:p w:rsidR="00196E32" w:rsidRDefault="00196E32">
      <w:pPr>
        <w:autoSpaceDE w:val="0"/>
        <w:rPr>
          <w:rFonts w:ascii="Calibri" w:hAnsi="Calibri" w:cs="Calibri"/>
          <w:bCs/>
          <w:i/>
          <w:sz w:val="20"/>
          <w:szCs w:val="20"/>
        </w:rPr>
      </w:pPr>
    </w:p>
    <w:p w:rsidR="00494FAE" w:rsidRDefault="00494FAE">
      <w:pPr>
        <w:autoSpaceDE w:val="0"/>
        <w:rPr>
          <w:rFonts w:ascii="Calibri" w:hAnsi="Calibri" w:cs="Calibri"/>
          <w:bCs/>
          <w:i/>
          <w:sz w:val="20"/>
          <w:szCs w:val="20"/>
        </w:rPr>
      </w:pPr>
    </w:p>
    <w:p w:rsidR="001E7346" w:rsidRPr="00635465" w:rsidRDefault="00635465">
      <w:pPr>
        <w:autoSpaceDE w:val="0"/>
        <w:rPr>
          <w:rFonts w:ascii="Calibri" w:hAnsi="Calibri" w:cs="Calibri"/>
          <w:b/>
          <w:sz w:val="28"/>
          <w:szCs w:val="28"/>
          <w:u w:val="single"/>
        </w:rPr>
      </w:pPr>
      <w:r>
        <w:rPr>
          <w:rFonts w:ascii="Calibri" w:hAnsi="Calibri" w:cs="Calibri"/>
          <w:b/>
          <w:sz w:val="28"/>
          <w:szCs w:val="28"/>
          <w:u w:val="single"/>
        </w:rPr>
        <w:t xml:space="preserve">1. </w:t>
      </w:r>
      <w:r w:rsidR="00BC3846">
        <w:rPr>
          <w:rFonts w:ascii="Calibri" w:hAnsi="Calibri" w:cs="Calibri"/>
          <w:b/>
          <w:sz w:val="28"/>
          <w:szCs w:val="28"/>
          <w:u w:val="single"/>
        </w:rPr>
        <w:t>Dati dello</w:t>
      </w:r>
      <w:r w:rsidR="0067526E">
        <w:rPr>
          <w:rFonts w:ascii="Calibri" w:hAnsi="Calibri" w:cs="Calibri"/>
          <w:b/>
          <w:sz w:val="28"/>
          <w:szCs w:val="28"/>
          <w:u w:val="single"/>
        </w:rPr>
        <w:t>/a</w:t>
      </w:r>
      <w:r w:rsidR="00BC3846">
        <w:rPr>
          <w:rFonts w:ascii="Calibri" w:hAnsi="Calibri" w:cs="Calibri"/>
          <w:b/>
          <w:sz w:val="28"/>
          <w:szCs w:val="28"/>
          <w:u w:val="single"/>
        </w:rPr>
        <w:t xml:space="preserve"> studente</w:t>
      </w:r>
      <w:r w:rsidR="0067526E">
        <w:rPr>
          <w:rFonts w:ascii="Calibri" w:hAnsi="Calibri" w:cs="Calibri"/>
          <w:b/>
          <w:sz w:val="28"/>
          <w:szCs w:val="28"/>
          <w:u w:val="single"/>
        </w:rPr>
        <w:t>/ssa</w:t>
      </w:r>
    </w:p>
    <w:p w:rsidR="001E7346" w:rsidRDefault="001E7346" w:rsidP="00E7757E">
      <w:pPr>
        <w:autoSpaceDE w:val="0"/>
        <w:rPr>
          <w:rFonts w:ascii="Calibri" w:hAnsi="Calibri" w:cs="Calibri"/>
        </w:rPr>
      </w:pPr>
    </w:p>
    <w:p w:rsidR="00BB0631" w:rsidRPr="00196E32" w:rsidRDefault="001E7346" w:rsidP="00635465">
      <w:pPr>
        <w:autoSpaceDE w:val="0"/>
        <w:spacing w:line="360" w:lineRule="auto"/>
        <w:rPr>
          <w:rFonts w:ascii="Calibri" w:hAnsi="Calibri" w:cs="Calibri"/>
        </w:rPr>
      </w:pPr>
      <w:r w:rsidRPr="00196E32">
        <w:rPr>
          <w:rFonts w:ascii="Calibri" w:hAnsi="Calibri" w:cs="Calibri"/>
        </w:rPr>
        <w:t xml:space="preserve">Anno scolastico: </w:t>
      </w:r>
      <w:r w:rsidR="00BB0631" w:rsidRPr="00196E32">
        <w:rPr>
          <w:rFonts w:ascii="Calibri" w:hAnsi="Calibri" w:cs="Calibri"/>
        </w:rPr>
        <w:t>............../...............</w:t>
      </w:r>
    </w:p>
    <w:p w:rsidR="001E7346" w:rsidRPr="00196E32" w:rsidRDefault="00F33143" w:rsidP="00635465">
      <w:pPr>
        <w:autoSpaceDE w:val="0"/>
        <w:spacing w:line="360" w:lineRule="auto"/>
        <w:rPr>
          <w:rFonts w:ascii="Calibri" w:hAnsi="Calibri" w:cs="Calibri"/>
        </w:rPr>
      </w:pPr>
      <w:r w:rsidRPr="00196E32">
        <w:rPr>
          <w:rFonts w:ascii="Calibri" w:hAnsi="Calibri" w:cs="Calibri"/>
        </w:rPr>
        <w:t xml:space="preserve">Nome e </w:t>
      </w:r>
      <w:r w:rsidR="001E7346" w:rsidRPr="00196E32">
        <w:rPr>
          <w:rFonts w:ascii="Calibri" w:hAnsi="Calibri" w:cs="Calibri"/>
        </w:rPr>
        <w:t>Cognome:</w:t>
      </w:r>
      <w:r w:rsidR="00BB0631" w:rsidRPr="00196E32">
        <w:rPr>
          <w:rFonts w:ascii="Calibri" w:hAnsi="Calibri" w:cs="Calibri"/>
        </w:rPr>
        <w:t>........................</w:t>
      </w:r>
      <w:r w:rsidR="00635465" w:rsidRPr="00196E32">
        <w:rPr>
          <w:rFonts w:ascii="Calibri" w:hAnsi="Calibri" w:cs="Calibri"/>
        </w:rPr>
        <w:t>.....................................................</w:t>
      </w:r>
    </w:p>
    <w:p w:rsidR="00F30B85" w:rsidRPr="00196E32" w:rsidRDefault="00F30B85" w:rsidP="00635465">
      <w:pPr>
        <w:autoSpaceDE w:val="0"/>
        <w:spacing w:line="360" w:lineRule="auto"/>
        <w:rPr>
          <w:rFonts w:ascii="Calibri" w:hAnsi="Calibri" w:cs="Calibri"/>
        </w:rPr>
      </w:pPr>
      <w:r w:rsidRPr="00196E32">
        <w:rPr>
          <w:rFonts w:ascii="Calibri" w:hAnsi="Calibri" w:cs="Calibri"/>
        </w:rPr>
        <w:t xml:space="preserve">nato/a  il  </w:t>
      </w:r>
      <w:r w:rsidR="00635465" w:rsidRPr="00196E32">
        <w:rPr>
          <w:rFonts w:ascii="Calibri" w:hAnsi="Calibri" w:cs="Calibri"/>
        </w:rPr>
        <w:t>......</w:t>
      </w:r>
      <w:r w:rsidR="00F33143" w:rsidRPr="00196E32">
        <w:rPr>
          <w:rFonts w:ascii="Calibri" w:hAnsi="Calibri" w:cs="Calibri"/>
        </w:rPr>
        <w:t>/</w:t>
      </w:r>
      <w:r w:rsidR="00635465" w:rsidRPr="00196E32">
        <w:rPr>
          <w:rFonts w:ascii="Calibri" w:hAnsi="Calibri" w:cs="Calibri"/>
        </w:rPr>
        <w:t>……</w:t>
      </w:r>
      <w:r w:rsidR="00F33143" w:rsidRPr="00196E32">
        <w:rPr>
          <w:rFonts w:ascii="Calibri" w:hAnsi="Calibri" w:cs="Calibri"/>
        </w:rPr>
        <w:t>/</w:t>
      </w:r>
      <w:r w:rsidR="00635465" w:rsidRPr="00196E32">
        <w:rPr>
          <w:rFonts w:ascii="Calibri" w:hAnsi="Calibri" w:cs="Calibri"/>
        </w:rPr>
        <w:t>.</w:t>
      </w:r>
      <w:r w:rsidR="00F33143" w:rsidRPr="00196E32">
        <w:rPr>
          <w:rFonts w:ascii="Calibri" w:hAnsi="Calibri" w:cs="Calibri"/>
        </w:rPr>
        <w:t xml:space="preserve">..... </w:t>
      </w:r>
      <w:r w:rsidR="00635465" w:rsidRPr="00196E32">
        <w:rPr>
          <w:rFonts w:ascii="Calibri" w:hAnsi="Calibri" w:cs="Calibri"/>
        </w:rPr>
        <w:tab/>
      </w:r>
      <w:r w:rsidRPr="00196E32">
        <w:rPr>
          <w:rFonts w:ascii="Calibri" w:hAnsi="Calibri" w:cs="Calibri"/>
        </w:rPr>
        <w:t>a..............................</w:t>
      </w:r>
      <w:r w:rsidR="00635465" w:rsidRPr="00196E32">
        <w:rPr>
          <w:rFonts w:ascii="Calibri" w:hAnsi="Calibri" w:cs="Calibri"/>
        </w:rPr>
        <w:t>.................................</w:t>
      </w:r>
    </w:p>
    <w:p w:rsidR="001E7346" w:rsidRPr="00196E32" w:rsidRDefault="00635465" w:rsidP="00635465">
      <w:pPr>
        <w:autoSpaceDE w:val="0"/>
        <w:spacing w:line="360" w:lineRule="auto"/>
        <w:rPr>
          <w:rFonts w:ascii="Calibri" w:hAnsi="Calibri" w:cs="Calibri"/>
        </w:rPr>
      </w:pPr>
      <w:r w:rsidRPr="00196E32">
        <w:rPr>
          <w:rFonts w:ascii="Calibri" w:hAnsi="Calibri" w:cs="Calibri"/>
        </w:rPr>
        <w:t>Residente a:</w:t>
      </w:r>
      <w:r w:rsidR="001E7346" w:rsidRPr="00196E32">
        <w:rPr>
          <w:rFonts w:ascii="Calibri" w:hAnsi="Calibri" w:cs="Calibri"/>
        </w:rPr>
        <w:t xml:space="preserve">……………………………… </w:t>
      </w:r>
      <w:r w:rsidRPr="00196E32">
        <w:rPr>
          <w:rFonts w:ascii="Calibri" w:hAnsi="Calibri" w:cs="Calibri"/>
        </w:rPr>
        <w:tab/>
      </w:r>
      <w:r w:rsidR="001E7346" w:rsidRPr="00196E32">
        <w:rPr>
          <w:rFonts w:ascii="Calibri" w:hAnsi="Calibri" w:cs="Calibri"/>
        </w:rPr>
        <w:t>in Via…………………………………………</w:t>
      </w:r>
      <w:r w:rsidRPr="00196E32">
        <w:rPr>
          <w:rFonts w:ascii="Calibri" w:hAnsi="Calibri" w:cs="Calibri"/>
        </w:rPr>
        <w:tab/>
      </w:r>
      <w:r w:rsidR="001E7346" w:rsidRPr="00196E32">
        <w:rPr>
          <w:rFonts w:ascii="Calibri" w:hAnsi="Calibri" w:cs="Calibri"/>
        </w:rPr>
        <w:t xml:space="preserve"> n ……</w:t>
      </w:r>
      <w:r w:rsidRPr="00196E32">
        <w:rPr>
          <w:rFonts w:ascii="Calibri" w:hAnsi="Calibri" w:cs="Calibri"/>
        </w:rPr>
        <w:t>..</w:t>
      </w:r>
      <w:r w:rsidRPr="00196E32">
        <w:rPr>
          <w:rFonts w:ascii="Calibri" w:hAnsi="Calibri" w:cs="Calibri"/>
        </w:rPr>
        <w:tab/>
      </w:r>
      <w:r w:rsidR="001E7346" w:rsidRPr="00196E32">
        <w:rPr>
          <w:rFonts w:ascii="Calibri" w:hAnsi="Calibri" w:cs="Calibri"/>
        </w:rPr>
        <w:t>.</w:t>
      </w:r>
      <w:r w:rsidRPr="00196E32">
        <w:rPr>
          <w:rFonts w:ascii="Calibri" w:hAnsi="Calibri" w:cs="Calibri"/>
        </w:rPr>
        <w:t>prov.........</w:t>
      </w:r>
    </w:p>
    <w:p w:rsidR="00F30B85" w:rsidRPr="00196E32" w:rsidRDefault="001E7346" w:rsidP="00635465">
      <w:pPr>
        <w:autoSpaceDE w:val="0"/>
        <w:spacing w:line="360" w:lineRule="auto"/>
        <w:rPr>
          <w:rFonts w:ascii="Calibri" w:hAnsi="Calibri" w:cs="Calibri"/>
        </w:rPr>
      </w:pPr>
      <w:r w:rsidRPr="00196E32">
        <w:rPr>
          <w:rFonts w:ascii="Calibri" w:hAnsi="Calibri" w:cs="Calibri"/>
        </w:rPr>
        <w:t xml:space="preserve">Tel: </w:t>
      </w:r>
      <w:r w:rsidR="00F33143" w:rsidRPr="00196E32">
        <w:rPr>
          <w:rFonts w:ascii="Calibri" w:hAnsi="Calibri" w:cs="Calibri"/>
        </w:rPr>
        <w:t>.....................</w:t>
      </w:r>
      <w:r w:rsidR="00635465" w:rsidRPr="00196E32">
        <w:rPr>
          <w:rFonts w:ascii="Calibri" w:hAnsi="Calibri" w:cs="Calibri"/>
        </w:rPr>
        <w:t>...........</w:t>
      </w:r>
      <w:r w:rsidR="00635465" w:rsidRPr="00196E32">
        <w:rPr>
          <w:rFonts w:ascii="Calibri" w:hAnsi="Calibri" w:cs="Calibri"/>
        </w:rPr>
        <w:tab/>
      </w:r>
      <w:r w:rsidR="00F33143" w:rsidRPr="00196E32">
        <w:rPr>
          <w:rFonts w:ascii="Calibri" w:hAnsi="Calibri" w:cs="Calibri"/>
        </w:rPr>
        <w:t>e-mail</w:t>
      </w:r>
      <w:r w:rsidR="00F30B85" w:rsidRPr="00196E32">
        <w:rPr>
          <w:rFonts w:ascii="Calibri" w:hAnsi="Calibri" w:cs="Calibri"/>
        </w:rPr>
        <w:t>......................</w:t>
      </w:r>
      <w:r w:rsidR="00635465" w:rsidRPr="00196E32">
        <w:rPr>
          <w:rFonts w:ascii="Calibri" w:hAnsi="Calibri" w:cs="Calibri"/>
        </w:rPr>
        <w:t>..................................</w:t>
      </w:r>
    </w:p>
    <w:p w:rsidR="00F33143" w:rsidRPr="00196E32" w:rsidRDefault="00F33143" w:rsidP="00635465">
      <w:pPr>
        <w:autoSpaceDE w:val="0"/>
        <w:spacing w:line="360" w:lineRule="auto"/>
        <w:rPr>
          <w:rFonts w:ascii="Calibri" w:hAnsi="Calibri" w:cs="Calibri"/>
        </w:rPr>
      </w:pPr>
      <w:r w:rsidRPr="00196E32">
        <w:rPr>
          <w:rFonts w:ascii="Calibri" w:hAnsi="Calibri" w:cs="Calibri"/>
        </w:rPr>
        <w:t xml:space="preserve">Classe:……………… </w:t>
      </w:r>
      <w:r w:rsidR="00635465" w:rsidRPr="00196E32">
        <w:rPr>
          <w:rFonts w:ascii="Calibri" w:hAnsi="Calibri" w:cs="Calibri"/>
        </w:rPr>
        <w:tab/>
      </w:r>
      <w:r w:rsidRPr="00196E32">
        <w:rPr>
          <w:rFonts w:ascii="Calibri" w:hAnsi="Calibri" w:cs="Calibri"/>
        </w:rPr>
        <w:t>Sezione:…………</w:t>
      </w:r>
      <w:r w:rsidR="00635465" w:rsidRPr="00196E32">
        <w:rPr>
          <w:rFonts w:ascii="Calibri" w:hAnsi="Calibri" w:cs="Calibri"/>
        </w:rPr>
        <w:tab/>
      </w:r>
      <w:r w:rsidR="00F30B85" w:rsidRPr="00196E32">
        <w:rPr>
          <w:rFonts w:ascii="Calibri" w:hAnsi="Calibri" w:cs="Calibri"/>
        </w:rPr>
        <w:t>sede ……………………………………………</w:t>
      </w:r>
    </w:p>
    <w:p w:rsidR="001E7346" w:rsidRPr="00E70171" w:rsidRDefault="001E7346" w:rsidP="00635465">
      <w:pPr>
        <w:pBdr>
          <w:bottom w:val="single" w:sz="8" w:space="0" w:color="000000"/>
        </w:pBdr>
        <w:autoSpaceDE w:val="0"/>
        <w:spacing w:line="360" w:lineRule="auto"/>
        <w:rPr>
          <w:rFonts w:ascii="Calibri" w:hAnsi="Calibri" w:cs="Calibri"/>
          <w:b/>
          <w:bCs/>
          <w:sz w:val="20"/>
          <w:szCs w:val="20"/>
        </w:rPr>
      </w:pPr>
    </w:p>
    <w:p w:rsidR="000A12BF" w:rsidRDefault="000A12BF" w:rsidP="009C3D81">
      <w:pPr>
        <w:autoSpaceDE w:val="0"/>
        <w:rPr>
          <w:rFonts w:ascii="Calibri" w:hAnsi="Calibri" w:cs="Calibri"/>
          <w:b/>
          <w:bCs/>
          <w:i/>
          <w:iCs/>
          <w:sz w:val="20"/>
          <w:szCs w:val="20"/>
        </w:rPr>
      </w:pPr>
    </w:p>
    <w:p w:rsidR="000A12BF" w:rsidRDefault="000A12BF" w:rsidP="009C3D81">
      <w:pPr>
        <w:autoSpaceDE w:val="0"/>
        <w:rPr>
          <w:rFonts w:ascii="Calibri" w:hAnsi="Calibri" w:cs="Calibri"/>
          <w:b/>
          <w:bCs/>
          <w:i/>
          <w:iCs/>
          <w:sz w:val="20"/>
          <w:szCs w:val="20"/>
        </w:rPr>
      </w:pPr>
    </w:p>
    <w:p w:rsidR="00F30B85" w:rsidRPr="00196E32" w:rsidRDefault="001E7346" w:rsidP="009C3D81">
      <w:pPr>
        <w:autoSpaceDE w:val="0"/>
        <w:rPr>
          <w:rFonts w:ascii="Calibri" w:hAnsi="Calibri" w:cs="Calibri"/>
          <w:i/>
          <w:iCs/>
          <w:sz w:val="22"/>
          <w:szCs w:val="22"/>
        </w:rPr>
      </w:pPr>
      <w:r w:rsidRPr="00196E32">
        <w:rPr>
          <w:rFonts w:ascii="Calibri" w:hAnsi="Calibri" w:cs="Calibri"/>
          <w:b/>
          <w:bCs/>
          <w:i/>
          <w:iCs/>
          <w:sz w:val="22"/>
          <w:szCs w:val="22"/>
        </w:rPr>
        <w:t>*</w:t>
      </w:r>
      <w:r w:rsidR="00F30B85" w:rsidRPr="00196E32">
        <w:rPr>
          <w:rFonts w:ascii="Calibri" w:hAnsi="Calibri" w:cs="Calibri"/>
          <w:b/>
          <w:bCs/>
          <w:i/>
          <w:iCs/>
          <w:sz w:val="22"/>
          <w:szCs w:val="22"/>
        </w:rPr>
        <w:t>I</w:t>
      </w:r>
      <w:r w:rsidR="007E11B3" w:rsidRPr="00196E32">
        <w:rPr>
          <w:rFonts w:ascii="Calibri" w:hAnsi="Calibri" w:cs="Calibri"/>
          <w:i/>
          <w:iCs/>
          <w:sz w:val="22"/>
          <w:szCs w:val="22"/>
        </w:rPr>
        <w:t>l PDP v</w:t>
      </w:r>
      <w:r w:rsidRPr="00196E32">
        <w:rPr>
          <w:rFonts w:ascii="Calibri" w:hAnsi="Calibri" w:cs="Calibri"/>
          <w:i/>
          <w:iCs/>
          <w:sz w:val="22"/>
          <w:szCs w:val="22"/>
        </w:rPr>
        <w:t>iene redatto collegialmente dal Consiglio di Classe</w:t>
      </w:r>
      <w:r w:rsidR="00F30B85" w:rsidRPr="00196E32">
        <w:rPr>
          <w:rFonts w:ascii="Calibri" w:hAnsi="Calibri" w:cs="Calibri"/>
          <w:i/>
          <w:iCs/>
          <w:sz w:val="22"/>
          <w:szCs w:val="22"/>
        </w:rPr>
        <w:t xml:space="preserve"> e </w:t>
      </w:r>
      <w:r w:rsidRPr="00196E32">
        <w:rPr>
          <w:rFonts w:ascii="Calibri" w:hAnsi="Calibri" w:cs="Calibri"/>
          <w:i/>
          <w:iCs/>
          <w:sz w:val="22"/>
          <w:szCs w:val="22"/>
        </w:rPr>
        <w:t>concordato con la famiglia</w:t>
      </w:r>
      <w:r w:rsidR="00F30B85" w:rsidRPr="00196E32">
        <w:rPr>
          <w:rFonts w:ascii="Calibri" w:hAnsi="Calibri" w:cs="Calibri"/>
          <w:i/>
          <w:iCs/>
          <w:sz w:val="22"/>
          <w:szCs w:val="22"/>
        </w:rPr>
        <w:t>.</w:t>
      </w:r>
    </w:p>
    <w:p w:rsidR="00E146AA" w:rsidRDefault="00E146AA">
      <w:pPr>
        <w:autoSpaceDE w:val="0"/>
        <w:rPr>
          <w:rFonts w:ascii="Calibri" w:hAnsi="Calibri" w:cs="Calibri"/>
          <w:b/>
          <w:bCs/>
          <w:i/>
          <w:iCs/>
          <w:sz w:val="20"/>
          <w:szCs w:val="20"/>
        </w:rPr>
      </w:pPr>
    </w:p>
    <w:p w:rsidR="00E669A4" w:rsidRDefault="00E669A4">
      <w:pPr>
        <w:autoSpaceDE w:val="0"/>
        <w:rPr>
          <w:rFonts w:ascii="Calibri" w:hAnsi="Calibri" w:cs="Calibri"/>
          <w:i/>
          <w:sz w:val="18"/>
          <w:szCs w:val="18"/>
        </w:rPr>
      </w:pPr>
    </w:p>
    <w:p w:rsidR="00494FAE" w:rsidRDefault="00494FAE">
      <w:pPr>
        <w:autoSpaceDE w:val="0"/>
        <w:rPr>
          <w:rFonts w:ascii="Arial" w:hAnsi="Arial" w:cs="Arial"/>
          <w:b/>
          <w:bCs/>
          <w:u w:val="single"/>
        </w:rPr>
      </w:pPr>
    </w:p>
    <w:p w:rsidR="001E7346" w:rsidRPr="00635465" w:rsidRDefault="00635465">
      <w:pPr>
        <w:autoSpaceDE w:val="0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 xml:space="preserve">2. </w:t>
      </w:r>
      <w:r w:rsidRPr="00635465">
        <w:rPr>
          <w:rFonts w:ascii="Arial" w:hAnsi="Arial" w:cs="Arial"/>
          <w:b/>
          <w:bCs/>
          <w:u w:val="single"/>
        </w:rPr>
        <w:t>Diagnosi</w:t>
      </w:r>
    </w:p>
    <w:p w:rsidR="00635465" w:rsidRDefault="00635465">
      <w:pPr>
        <w:autoSpaceDE w:val="0"/>
        <w:rPr>
          <w:rFonts w:ascii="Arial" w:hAnsi="Arial" w:cs="Arial"/>
          <w:b/>
          <w:bCs/>
        </w:rPr>
      </w:pPr>
    </w:p>
    <w:p w:rsidR="001E7346" w:rsidRPr="00196E32" w:rsidRDefault="001E7346" w:rsidP="00635465">
      <w:pPr>
        <w:autoSpaceDE w:val="0"/>
        <w:spacing w:line="360" w:lineRule="auto"/>
        <w:rPr>
          <w:rFonts w:ascii="Calibri" w:hAnsi="Calibri" w:cs="Calibri"/>
        </w:rPr>
      </w:pPr>
      <w:r w:rsidRPr="00196E32">
        <w:rPr>
          <w:rFonts w:ascii="Calibri" w:hAnsi="Calibri" w:cs="Calibri"/>
        </w:rPr>
        <w:t>Segnalazione diagnostica alla scuola redatta da:</w:t>
      </w:r>
      <w:r w:rsidR="00635465" w:rsidRPr="00196E32">
        <w:rPr>
          <w:rFonts w:ascii="Calibri" w:hAnsi="Calibri" w:cs="Calibri"/>
        </w:rPr>
        <w:tab/>
      </w:r>
      <w:r w:rsidR="00F33143" w:rsidRPr="00196E32">
        <w:rPr>
          <w:rFonts w:ascii="Arial" w:hAnsi="Arial" w:cs="Arial"/>
        </w:rPr>
        <w:t>□</w:t>
      </w:r>
      <w:r w:rsidR="001E12B7" w:rsidRPr="00196E32">
        <w:rPr>
          <w:rFonts w:ascii="Calibri" w:hAnsi="Calibri" w:cs="Calibri"/>
        </w:rPr>
        <w:t xml:space="preserve">  A</w:t>
      </w:r>
      <w:r w:rsidR="00635465" w:rsidRPr="00196E32">
        <w:rPr>
          <w:rFonts w:ascii="Calibri" w:hAnsi="Calibri" w:cs="Calibri"/>
        </w:rPr>
        <w:t>SL</w:t>
      </w:r>
      <w:r w:rsidR="00635465" w:rsidRPr="00196E32">
        <w:rPr>
          <w:rFonts w:ascii="Calibri" w:hAnsi="Calibri" w:cs="Calibri"/>
        </w:rPr>
        <w:tab/>
      </w:r>
      <w:r w:rsidR="00635465" w:rsidRPr="00196E32">
        <w:rPr>
          <w:rFonts w:ascii="Calibri" w:hAnsi="Calibri" w:cs="Calibri"/>
        </w:rPr>
        <w:tab/>
      </w:r>
      <w:r w:rsidR="00F33143" w:rsidRPr="00196E32">
        <w:rPr>
          <w:rFonts w:ascii="Arial" w:hAnsi="Arial" w:cs="Arial"/>
        </w:rPr>
        <w:t>□</w:t>
      </w:r>
      <w:r w:rsidR="0067526E">
        <w:rPr>
          <w:rFonts w:ascii="Arial" w:hAnsi="Arial" w:cs="Arial"/>
        </w:rPr>
        <w:t xml:space="preserve"> </w:t>
      </w:r>
      <w:r w:rsidR="00F33143" w:rsidRPr="00196E32">
        <w:rPr>
          <w:rFonts w:ascii="Calibri" w:hAnsi="Calibri" w:cs="Calibri"/>
        </w:rPr>
        <w:t>privato</w:t>
      </w:r>
    </w:p>
    <w:p w:rsidR="00CE0574" w:rsidRPr="00196E32" w:rsidRDefault="00635465" w:rsidP="00635465">
      <w:pPr>
        <w:autoSpaceDE w:val="0"/>
        <w:spacing w:line="360" w:lineRule="auto"/>
        <w:rPr>
          <w:rFonts w:ascii="Calibri" w:hAnsi="Calibri" w:cs="Calibri"/>
        </w:rPr>
      </w:pPr>
      <w:r w:rsidRPr="00196E32">
        <w:rPr>
          <w:rFonts w:ascii="Calibri" w:hAnsi="Calibri" w:cs="Calibri"/>
        </w:rPr>
        <w:t>I</w:t>
      </w:r>
      <w:r w:rsidR="00F33143" w:rsidRPr="00196E32">
        <w:rPr>
          <w:rFonts w:ascii="Calibri" w:hAnsi="Calibri" w:cs="Calibri"/>
        </w:rPr>
        <w:t>l</w:t>
      </w:r>
      <w:r w:rsidRPr="00196E32">
        <w:rPr>
          <w:rFonts w:ascii="Calibri" w:hAnsi="Calibri" w:cs="Calibri"/>
        </w:rPr>
        <w:tab/>
        <w:t>……/……/……</w:t>
      </w:r>
      <w:r w:rsidRPr="00196E32">
        <w:rPr>
          <w:rFonts w:ascii="Calibri" w:hAnsi="Calibri" w:cs="Calibri"/>
        </w:rPr>
        <w:tab/>
        <w:t>d</w:t>
      </w:r>
      <w:r w:rsidR="001E7346" w:rsidRPr="00196E32">
        <w:rPr>
          <w:rFonts w:ascii="Calibri" w:hAnsi="Calibri" w:cs="Calibri"/>
        </w:rPr>
        <w:t>al dott. : …………………………………………………</w:t>
      </w:r>
      <w:r w:rsidR="00F33143" w:rsidRPr="00196E32">
        <w:rPr>
          <w:rFonts w:ascii="Calibri" w:hAnsi="Calibri" w:cs="Calibri"/>
        </w:rPr>
        <w:t xml:space="preserve">… </w:t>
      </w:r>
      <w:r w:rsidR="00CE0574" w:rsidRPr="00196E32">
        <w:rPr>
          <w:rFonts w:ascii="Calibri" w:hAnsi="Calibri" w:cs="Calibri"/>
        </w:rPr>
        <w:t>Reperibile al seguente recapito……………………….</w:t>
      </w:r>
    </w:p>
    <w:p w:rsidR="00CE0574" w:rsidRPr="00196E32" w:rsidRDefault="00CE0574" w:rsidP="00635465">
      <w:pPr>
        <w:autoSpaceDE w:val="0"/>
        <w:spacing w:line="360" w:lineRule="auto"/>
        <w:rPr>
          <w:rFonts w:ascii="Calibri" w:hAnsi="Calibri" w:cs="Calibri"/>
        </w:rPr>
      </w:pPr>
    </w:p>
    <w:p w:rsidR="001E7346" w:rsidRPr="00196E32" w:rsidRDefault="00F33143" w:rsidP="00635465">
      <w:pPr>
        <w:autoSpaceDE w:val="0"/>
        <w:spacing w:line="360" w:lineRule="auto"/>
        <w:rPr>
          <w:rFonts w:ascii="Calibri" w:hAnsi="Calibri" w:cs="Calibri"/>
          <w:i/>
          <w:iCs/>
        </w:rPr>
      </w:pPr>
      <w:r w:rsidRPr="00196E32">
        <w:rPr>
          <w:rFonts w:ascii="Arial" w:hAnsi="Arial" w:cs="Arial"/>
        </w:rPr>
        <w:t xml:space="preserve">□ </w:t>
      </w:r>
      <w:r w:rsidR="007F0369" w:rsidRPr="00196E32">
        <w:rPr>
          <w:rFonts w:ascii="Calibri" w:hAnsi="Calibri" w:cs="Calibri"/>
          <w:i/>
          <w:iCs/>
        </w:rPr>
        <w:t>neuropsichiatr</w:t>
      </w:r>
      <w:r w:rsidR="001E7346" w:rsidRPr="00196E32">
        <w:rPr>
          <w:rFonts w:ascii="Calibri" w:hAnsi="Calibri" w:cs="Calibri"/>
          <w:i/>
          <w:iCs/>
        </w:rPr>
        <w:t xml:space="preserve">a </w:t>
      </w:r>
      <w:r w:rsidR="00635465" w:rsidRPr="00196E32">
        <w:rPr>
          <w:rFonts w:ascii="Calibri" w:hAnsi="Calibri" w:cs="Calibri"/>
          <w:i/>
          <w:iCs/>
        </w:rPr>
        <w:tab/>
      </w:r>
      <w:r w:rsidRPr="00196E32">
        <w:rPr>
          <w:rFonts w:ascii="Arial" w:hAnsi="Arial" w:cs="Arial"/>
        </w:rPr>
        <w:t>□</w:t>
      </w:r>
      <w:r w:rsidR="0067526E">
        <w:rPr>
          <w:rFonts w:ascii="Arial" w:hAnsi="Arial" w:cs="Arial"/>
        </w:rPr>
        <w:t xml:space="preserve"> </w:t>
      </w:r>
      <w:r w:rsidRPr="00196E32">
        <w:rPr>
          <w:rFonts w:ascii="Calibri" w:hAnsi="Calibri" w:cs="Calibri"/>
          <w:i/>
          <w:iCs/>
        </w:rPr>
        <w:t>psicologo</w:t>
      </w:r>
    </w:p>
    <w:p w:rsidR="00CE0574" w:rsidRPr="00196E32" w:rsidRDefault="00CE0574" w:rsidP="00635465">
      <w:pPr>
        <w:autoSpaceDE w:val="0"/>
        <w:rPr>
          <w:rFonts w:ascii="Arial" w:hAnsi="Arial" w:cs="Arial"/>
          <w:b/>
          <w:bCs/>
          <w:u w:val="single"/>
        </w:rPr>
      </w:pPr>
    </w:p>
    <w:p w:rsidR="00CE0574" w:rsidRDefault="00CE0574" w:rsidP="00635465">
      <w:pPr>
        <w:autoSpaceDE w:val="0"/>
        <w:rPr>
          <w:rFonts w:ascii="Arial" w:hAnsi="Arial" w:cs="Arial"/>
          <w:b/>
          <w:bCs/>
          <w:u w:val="single"/>
        </w:rPr>
      </w:pPr>
    </w:p>
    <w:p w:rsidR="00635465" w:rsidRDefault="00635465" w:rsidP="00635465">
      <w:pPr>
        <w:autoSpaceDE w:val="0"/>
        <w:rPr>
          <w:rFonts w:ascii="Arial" w:hAnsi="Arial" w:cs="Arial"/>
          <w:b/>
          <w:bCs/>
          <w:u w:val="single"/>
        </w:rPr>
      </w:pPr>
      <w:r w:rsidRPr="00635465">
        <w:rPr>
          <w:rFonts w:ascii="Arial" w:hAnsi="Arial" w:cs="Arial"/>
          <w:b/>
          <w:bCs/>
          <w:u w:val="single"/>
        </w:rPr>
        <w:t>3</w:t>
      </w:r>
      <w:r>
        <w:rPr>
          <w:rFonts w:ascii="Arial" w:hAnsi="Arial" w:cs="Arial"/>
          <w:b/>
          <w:bCs/>
          <w:u w:val="single"/>
        </w:rPr>
        <w:t>. T</w:t>
      </w:r>
      <w:r w:rsidRPr="00635465">
        <w:rPr>
          <w:rFonts w:ascii="Arial" w:hAnsi="Arial" w:cs="Arial"/>
          <w:b/>
          <w:bCs/>
          <w:u w:val="single"/>
        </w:rPr>
        <w:t>ipologia del disturbo (dalla diagnosi</w:t>
      </w:r>
      <w:r>
        <w:rPr>
          <w:rFonts w:ascii="Arial" w:hAnsi="Arial" w:cs="Arial"/>
          <w:b/>
          <w:bCs/>
          <w:u w:val="single"/>
        </w:rPr>
        <w:t>)</w:t>
      </w:r>
    </w:p>
    <w:p w:rsidR="001E12B7" w:rsidRDefault="001E12B7" w:rsidP="00635465">
      <w:pPr>
        <w:autoSpaceDE w:val="0"/>
        <w:rPr>
          <w:rFonts w:ascii="Arial" w:hAnsi="Arial" w:cs="Arial"/>
          <w:b/>
          <w:bCs/>
          <w:u w:val="single"/>
        </w:rPr>
      </w:pPr>
    </w:p>
    <w:p w:rsidR="001E12B7" w:rsidRDefault="001E12B7" w:rsidP="00635465">
      <w:pPr>
        <w:autoSpaceDE w:val="0"/>
        <w:rPr>
          <w:rFonts w:ascii="Arial" w:hAnsi="Arial" w:cs="Arial"/>
          <w:b/>
          <w:bCs/>
          <w:u w:val="single"/>
        </w:rPr>
      </w:pPr>
    </w:p>
    <w:p w:rsidR="001E12B7" w:rsidRPr="001E12B7" w:rsidRDefault="001E12B7" w:rsidP="001E12B7">
      <w:pPr>
        <w:autoSpaceDE w:val="0"/>
        <w:spacing w:line="480" w:lineRule="auto"/>
        <w:rPr>
          <w:rFonts w:ascii="Calibri" w:hAnsi="Calibri" w:cs="Calibri"/>
          <w:b/>
        </w:rPr>
      </w:pPr>
      <w:r w:rsidRPr="001E12B7">
        <w:rPr>
          <w:rFonts w:ascii="Arial" w:hAnsi="Arial" w:cs="Arial"/>
        </w:rPr>
        <w:t xml:space="preserve">□ </w:t>
      </w:r>
      <w:r w:rsidRPr="001E12B7">
        <w:rPr>
          <w:rFonts w:ascii="Calibri" w:hAnsi="Calibri" w:cs="Calibri"/>
          <w:b/>
        </w:rPr>
        <w:t>BES</w:t>
      </w:r>
    </w:p>
    <w:p w:rsidR="001E12B7" w:rsidRPr="001E12B7" w:rsidRDefault="001E12B7" w:rsidP="001E12B7">
      <w:pPr>
        <w:autoSpaceDE w:val="0"/>
        <w:spacing w:line="480" w:lineRule="auto"/>
        <w:rPr>
          <w:rFonts w:ascii="Calibri" w:hAnsi="Calibri" w:cs="Calibri"/>
          <w:b/>
        </w:rPr>
      </w:pPr>
      <w:r w:rsidRPr="001E12B7">
        <w:rPr>
          <w:rFonts w:ascii="Calibri" w:hAnsi="Calibri" w:cs="Calibri"/>
          <w:b/>
        </w:rPr>
        <w:t>Tipologia:</w:t>
      </w:r>
    </w:p>
    <w:p w:rsidR="001E12B7" w:rsidRPr="00196E32" w:rsidRDefault="001E12B7" w:rsidP="001E12B7">
      <w:pPr>
        <w:autoSpaceDE w:val="0"/>
        <w:spacing w:line="480" w:lineRule="auto"/>
        <w:rPr>
          <w:rFonts w:asciiTheme="minorHAnsi" w:hAnsiTheme="minorHAnsi" w:cstheme="minorHAnsi"/>
          <w:b/>
          <w:sz w:val="20"/>
          <w:szCs w:val="20"/>
        </w:rPr>
      </w:pPr>
      <w:r w:rsidRPr="00196E32">
        <w:rPr>
          <w:rFonts w:asciiTheme="minorHAnsi" w:hAnsiTheme="minorHAnsi" w:cstheme="minorHAnsi"/>
          <w:sz w:val="20"/>
          <w:szCs w:val="20"/>
        </w:rPr>
        <w:t xml:space="preserve">□ </w:t>
      </w:r>
      <w:r w:rsidR="00196E32" w:rsidRPr="00196E32">
        <w:rPr>
          <w:rFonts w:asciiTheme="minorHAnsi" w:hAnsiTheme="minorHAnsi" w:cstheme="minorHAnsi"/>
          <w:sz w:val="20"/>
          <w:szCs w:val="20"/>
        </w:rPr>
        <w:t xml:space="preserve"> </w:t>
      </w:r>
      <w:r w:rsidRPr="00196E32">
        <w:rPr>
          <w:rFonts w:asciiTheme="minorHAnsi" w:hAnsiTheme="minorHAnsi" w:cstheme="minorHAnsi"/>
          <w:b/>
        </w:rPr>
        <w:t>DSA</w:t>
      </w:r>
      <w:r w:rsidRPr="0067526E">
        <w:rPr>
          <w:rFonts w:asciiTheme="minorHAnsi" w:hAnsiTheme="minorHAnsi" w:cstheme="minorHAnsi"/>
        </w:rPr>
        <w:t xml:space="preserve"> </w:t>
      </w:r>
      <w:r w:rsidRPr="0067526E">
        <w:rPr>
          <w:rFonts w:asciiTheme="minorHAnsi" w:hAnsiTheme="minorHAnsi" w:cstheme="minorHAnsi"/>
          <w:i/>
        </w:rPr>
        <w:t>(specificare il tipo di Disturbo Specifico dell’Apprendimento)</w:t>
      </w:r>
    </w:p>
    <w:p w:rsidR="001E7346" w:rsidRPr="00196E32" w:rsidRDefault="001E7346" w:rsidP="00196E32">
      <w:pPr>
        <w:autoSpaceDE w:val="0"/>
        <w:spacing w:line="480" w:lineRule="auto"/>
        <w:rPr>
          <w:rFonts w:asciiTheme="minorHAnsi" w:hAnsiTheme="minorHAnsi" w:cstheme="minorHAnsi"/>
          <w:b/>
        </w:rPr>
      </w:pPr>
      <w:r w:rsidRPr="00196E32">
        <w:rPr>
          <w:rFonts w:asciiTheme="minorHAnsi" w:hAnsiTheme="minorHAnsi" w:cstheme="minorHAnsi"/>
          <w:b/>
        </w:rPr>
        <w:t xml:space="preserve">□ </w:t>
      </w:r>
      <w:r w:rsidR="00196E32" w:rsidRPr="00196E32">
        <w:rPr>
          <w:rFonts w:asciiTheme="minorHAnsi" w:hAnsiTheme="minorHAnsi" w:cstheme="minorHAnsi"/>
          <w:b/>
        </w:rPr>
        <w:t xml:space="preserve"> </w:t>
      </w:r>
      <w:r w:rsidRPr="00196E32">
        <w:rPr>
          <w:rFonts w:asciiTheme="minorHAnsi" w:hAnsiTheme="minorHAnsi" w:cstheme="minorHAnsi"/>
          <w:b/>
        </w:rPr>
        <w:t>Dislessia</w:t>
      </w:r>
      <w:r w:rsidRPr="00196E32">
        <w:rPr>
          <w:rFonts w:asciiTheme="minorHAnsi" w:hAnsiTheme="minorHAnsi" w:cstheme="minorHAnsi"/>
          <w:b/>
        </w:rPr>
        <w:tab/>
      </w:r>
      <w:r w:rsidRPr="00196E32">
        <w:rPr>
          <w:rFonts w:asciiTheme="minorHAnsi" w:hAnsiTheme="minorHAnsi" w:cstheme="minorHAnsi"/>
          <w:b/>
        </w:rPr>
        <w:tab/>
      </w:r>
    </w:p>
    <w:p w:rsidR="001E7346" w:rsidRPr="00196E32" w:rsidRDefault="001E7346" w:rsidP="00196E32">
      <w:pPr>
        <w:autoSpaceDE w:val="0"/>
        <w:spacing w:line="480" w:lineRule="auto"/>
        <w:rPr>
          <w:rFonts w:asciiTheme="minorHAnsi" w:hAnsiTheme="minorHAnsi" w:cstheme="minorHAnsi"/>
          <w:b/>
        </w:rPr>
      </w:pPr>
      <w:r w:rsidRPr="00196E32">
        <w:rPr>
          <w:rFonts w:asciiTheme="minorHAnsi" w:hAnsiTheme="minorHAnsi" w:cstheme="minorHAnsi"/>
          <w:b/>
        </w:rPr>
        <w:t xml:space="preserve">□ </w:t>
      </w:r>
      <w:r w:rsidR="00196E32" w:rsidRPr="00196E32">
        <w:rPr>
          <w:rFonts w:asciiTheme="minorHAnsi" w:hAnsiTheme="minorHAnsi" w:cstheme="minorHAnsi"/>
          <w:b/>
        </w:rPr>
        <w:t xml:space="preserve"> </w:t>
      </w:r>
      <w:r w:rsidRPr="00196E32">
        <w:rPr>
          <w:rFonts w:asciiTheme="minorHAnsi" w:hAnsiTheme="minorHAnsi" w:cstheme="minorHAnsi"/>
          <w:b/>
        </w:rPr>
        <w:t>Disgrafia</w:t>
      </w:r>
    </w:p>
    <w:p w:rsidR="001E7346" w:rsidRPr="00196E32" w:rsidRDefault="001E7346" w:rsidP="00196E32">
      <w:pPr>
        <w:autoSpaceDE w:val="0"/>
        <w:spacing w:line="480" w:lineRule="auto"/>
        <w:rPr>
          <w:rFonts w:asciiTheme="minorHAnsi" w:hAnsiTheme="minorHAnsi" w:cstheme="minorHAnsi"/>
          <w:b/>
        </w:rPr>
      </w:pPr>
      <w:r w:rsidRPr="00196E32">
        <w:rPr>
          <w:rFonts w:asciiTheme="minorHAnsi" w:hAnsiTheme="minorHAnsi" w:cstheme="minorHAnsi"/>
          <w:b/>
        </w:rPr>
        <w:t xml:space="preserve">□ </w:t>
      </w:r>
      <w:r w:rsidR="00196E32" w:rsidRPr="00196E32">
        <w:rPr>
          <w:rFonts w:asciiTheme="minorHAnsi" w:hAnsiTheme="minorHAnsi" w:cstheme="minorHAnsi"/>
          <w:b/>
        </w:rPr>
        <w:t xml:space="preserve"> </w:t>
      </w:r>
      <w:r w:rsidRPr="00196E32">
        <w:rPr>
          <w:rFonts w:asciiTheme="minorHAnsi" w:hAnsiTheme="minorHAnsi" w:cstheme="minorHAnsi"/>
          <w:b/>
        </w:rPr>
        <w:t>Disortografia</w:t>
      </w:r>
      <w:r w:rsidR="00F33143" w:rsidRPr="00196E32">
        <w:rPr>
          <w:rFonts w:asciiTheme="minorHAnsi" w:hAnsiTheme="minorHAnsi" w:cstheme="minorHAnsi"/>
          <w:b/>
        </w:rPr>
        <w:tab/>
      </w:r>
      <w:r w:rsidR="00635465" w:rsidRPr="00196E32">
        <w:rPr>
          <w:rFonts w:asciiTheme="minorHAnsi" w:hAnsiTheme="minorHAnsi" w:cstheme="minorHAnsi"/>
          <w:b/>
        </w:rPr>
        <w:tab/>
      </w:r>
    </w:p>
    <w:p w:rsidR="001E7346" w:rsidRPr="00196E32" w:rsidRDefault="001E7346" w:rsidP="009F78AB">
      <w:pPr>
        <w:autoSpaceDE w:val="0"/>
        <w:spacing w:line="480" w:lineRule="auto"/>
        <w:rPr>
          <w:rFonts w:asciiTheme="minorHAnsi" w:hAnsiTheme="minorHAnsi" w:cstheme="minorHAnsi"/>
          <w:b/>
        </w:rPr>
      </w:pPr>
      <w:r w:rsidRPr="00196E32">
        <w:rPr>
          <w:rFonts w:asciiTheme="minorHAnsi" w:hAnsiTheme="minorHAnsi" w:cstheme="minorHAnsi"/>
          <w:b/>
        </w:rPr>
        <w:t>□</w:t>
      </w:r>
      <w:r w:rsidR="00196E32" w:rsidRPr="00196E32">
        <w:rPr>
          <w:rFonts w:asciiTheme="minorHAnsi" w:hAnsiTheme="minorHAnsi" w:cstheme="minorHAnsi"/>
          <w:b/>
        </w:rPr>
        <w:t xml:space="preserve">  </w:t>
      </w:r>
      <w:r w:rsidRPr="00196E32">
        <w:rPr>
          <w:rFonts w:asciiTheme="minorHAnsi" w:hAnsiTheme="minorHAnsi" w:cstheme="minorHAnsi"/>
          <w:b/>
        </w:rPr>
        <w:t>Discalculia</w:t>
      </w:r>
      <w:r w:rsidRPr="00196E32">
        <w:rPr>
          <w:rFonts w:asciiTheme="minorHAnsi" w:hAnsiTheme="minorHAnsi" w:cstheme="minorHAnsi"/>
          <w:b/>
        </w:rPr>
        <w:tab/>
      </w:r>
      <w:r w:rsidRPr="00196E32">
        <w:rPr>
          <w:rFonts w:asciiTheme="minorHAnsi" w:hAnsiTheme="minorHAnsi" w:cstheme="minorHAnsi"/>
          <w:b/>
        </w:rPr>
        <w:tab/>
      </w:r>
    </w:p>
    <w:p w:rsidR="001E12B7" w:rsidRPr="00196E32" w:rsidRDefault="000A12BF" w:rsidP="001E12B7">
      <w:pPr>
        <w:autoSpaceDE w:val="0"/>
        <w:spacing w:line="480" w:lineRule="auto"/>
        <w:rPr>
          <w:rFonts w:asciiTheme="minorHAnsi" w:hAnsiTheme="minorHAnsi" w:cstheme="minorHAnsi"/>
          <w:b/>
        </w:rPr>
      </w:pPr>
      <w:r w:rsidRPr="00196E32">
        <w:rPr>
          <w:rFonts w:asciiTheme="minorHAnsi" w:hAnsiTheme="minorHAnsi" w:cstheme="minorHAnsi"/>
          <w:b/>
        </w:rPr>
        <w:t>□</w:t>
      </w:r>
      <w:r w:rsidR="00196E32" w:rsidRPr="00196E32">
        <w:rPr>
          <w:rFonts w:asciiTheme="minorHAnsi" w:hAnsiTheme="minorHAnsi" w:cstheme="minorHAnsi"/>
          <w:b/>
        </w:rPr>
        <w:t xml:space="preserve">  </w:t>
      </w:r>
      <w:r w:rsidRPr="00196E32">
        <w:rPr>
          <w:rFonts w:asciiTheme="minorHAnsi" w:hAnsiTheme="minorHAnsi" w:cstheme="minorHAnsi"/>
          <w:b/>
        </w:rPr>
        <w:t>Disnomia</w:t>
      </w:r>
    </w:p>
    <w:p w:rsidR="001E12B7" w:rsidRPr="001E12B7" w:rsidRDefault="001E12B7" w:rsidP="001E12B7">
      <w:pPr>
        <w:autoSpaceDE w:val="0"/>
        <w:spacing w:line="480" w:lineRule="auto"/>
        <w:rPr>
          <w:rFonts w:ascii="Calibri" w:hAnsi="Calibri" w:cs="Calibri"/>
          <w:b/>
        </w:rPr>
      </w:pPr>
      <w:r w:rsidRPr="001E12B7">
        <w:rPr>
          <w:rFonts w:ascii="Arial" w:hAnsi="Arial" w:cs="Arial"/>
        </w:rPr>
        <w:t xml:space="preserve">□ </w:t>
      </w:r>
      <w:r w:rsidR="00196E32">
        <w:rPr>
          <w:rFonts w:ascii="Arial" w:hAnsi="Arial" w:cs="Arial"/>
        </w:rPr>
        <w:t xml:space="preserve"> </w:t>
      </w:r>
      <w:r w:rsidRPr="001E12B7">
        <w:rPr>
          <w:rFonts w:ascii="Calibri" w:hAnsi="Calibri" w:cs="Calibri"/>
          <w:b/>
        </w:rPr>
        <w:t>Disturbo del linguaggio</w:t>
      </w:r>
    </w:p>
    <w:p w:rsidR="001E12B7" w:rsidRPr="001E12B7" w:rsidRDefault="001E12B7" w:rsidP="001E12B7">
      <w:pPr>
        <w:autoSpaceDE w:val="0"/>
        <w:spacing w:line="480" w:lineRule="auto"/>
        <w:rPr>
          <w:rFonts w:ascii="Calibri" w:hAnsi="Calibri" w:cs="Calibri"/>
          <w:b/>
        </w:rPr>
      </w:pPr>
      <w:r w:rsidRPr="001E12B7">
        <w:rPr>
          <w:rFonts w:ascii="Arial" w:hAnsi="Arial" w:cs="Arial"/>
        </w:rPr>
        <w:t>□</w:t>
      </w:r>
      <w:r w:rsidR="00196E32">
        <w:rPr>
          <w:rFonts w:ascii="Arial" w:hAnsi="Arial" w:cs="Arial"/>
        </w:rPr>
        <w:t xml:space="preserve">  </w:t>
      </w:r>
      <w:r w:rsidRPr="001E12B7">
        <w:rPr>
          <w:rFonts w:ascii="Calibri" w:hAnsi="Calibri" w:cs="Calibri"/>
          <w:b/>
        </w:rPr>
        <w:t>Disturbo delle abilità non verbali</w:t>
      </w:r>
    </w:p>
    <w:p w:rsidR="001E12B7" w:rsidRPr="001E12B7" w:rsidRDefault="001E12B7" w:rsidP="001E12B7">
      <w:pPr>
        <w:autoSpaceDE w:val="0"/>
        <w:spacing w:line="480" w:lineRule="auto"/>
        <w:rPr>
          <w:rFonts w:ascii="Calibri" w:hAnsi="Calibri" w:cs="Calibri"/>
          <w:b/>
        </w:rPr>
      </w:pPr>
      <w:r w:rsidRPr="001E12B7">
        <w:rPr>
          <w:rFonts w:ascii="Arial" w:hAnsi="Arial" w:cs="Arial"/>
        </w:rPr>
        <w:t xml:space="preserve">□ </w:t>
      </w:r>
      <w:r w:rsidR="00196E32">
        <w:rPr>
          <w:rFonts w:ascii="Arial" w:hAnsi="Arial" w:cs="Arial"/>
        </w:rPr>
        <w:t xml:space="preserve"> </w:t>
      </w:r>
      <w:r w:rsidRPr="001E12B7">
        <w:rPr>
          <w:rFonts w:ascii="Calibri" w:hAnsi="Calibri" w:cs="Calibri"/>
          <w:b/>
        </w:rPr>
        <w:t>Disturbo della coordinazione motoria e disprassie</w:t>
      </w:r>
    </w:p>
    <w:p w:rsidR="001E12B7" w:rsidRPr="001E12B7" w:rsidRDefault="001E12B7" w:rsidP="001E12B7">
      <w:pPr>
        <w:autoSpaceDE w:val="0"/>
        <w:spacing w:line="480" w:lineRule="auto"/>
        <w:rPr>
          <w:rFonts w:ascii="Calibri" w:hAnsi="Calibri" w:cs="Calibri"/>
          <w:b/>
        </w:rPr>
      </w:pPr>
      <w:r w:rsidRPr="001E12B7">
        <w:rPr>
          <w:rFonts w:ascii="Arial" w:hAnsi="Arial" w:cs="Arial"/>
        </w:rPr>
        <w:t xml:space="preserve">□ </w:t>
      </w:r>
      <w:r w:rsidR="00196E32">
        <w:rPr>
          <w:rFonts w:ascii="Arial" w:hAnsi="Arial" w:cs="Arial"/>
        </w:rPr>
        <w:t xml:space="preserve"> </w:t>
      </w:r>
      <w:r w:rsidRPr="001E12B7">
        <w:rPr>
          <w:rFonts w:ascii="Calibri" w:hAnsi="Calibri" w:cs="Calibri"/>
          <w:b/>
        </w:rPr>
        <w:t>Funzionamento intellettivo limite (borderline cognitivo)</w:t>
      </w:r>
    </w:p>
    <w:p w:rsidR="001E12B7" w:rsidRPr="001E12B7" w:rsidRDefault="001E12B7" w:rsidP="001E12B7">
      <w:pPr>
        <w:autoSpaceDE w:val="0"/>
        <w:spacing w:line="480" w:lineRule="auto"/>
        <w:rPr>
          <w:rFonts w:ascii="Calibri" w:hAnsi="Calibri" w:cs="Calibri"/>
          <w:b/>
        </w:rPr>
      </w:pPr>
      <w:r w:rsidRPr="001E12B7">
        <w:rPr>
          <w:rFonts w:ascii="Arial" w:hAnsi="Arial" w:cs="Arial"/>
        </w:rPr>
        <w:t xml:space="preserve">□ </w:t>
      </w:r>
      <w:r w:rsidR="00196E32">
        <w:rPr>
          <w:rFonts w:ascii="Arial" w:hAnsi="Arial" w:cs="Arial"/>
        </w:rPr>
        <w:t xml:space="preserve"> </w:t>
      </w:r>
      <w:r w:rsidRPr="001E12B7">
        <w:rPr>
          <w:rFonts w:ascii="Calibri" w:hAnsi="Calibri" w:cs="Calibri"/>
          <w:b/>
        </w:rPr>
        <w:t>Deficit di Attenzione e Iperattività (ADHD)</w:t>
      </w:r>
    </w:p>
    <w:p w:rsidR="001E12B7" w:rsidRPr="001E12B7" w:rsidRDefault="001E12B7" w:rsidP="001E12B7">
      <w:pPr>
        <w:autoSpaceDE w:val="0"/>
        <w:spacing w:line="480" w:lineRule="auto"/>
        <w:rPr>
          <w:rFonts w:ascii="Calibri" w:hAnsi="Calibri" w:cs="Calibri"/>
          <w:b/>
        </w:rPr>
      </w:pPr>
      <w:r w:rsidRPr="001E12B7">
        <w:rPr>
          <w:rFonts w:ascii="Arial" w:hAnsi="Arial" w:cs="Arial"/>
        </w:rPr>
        <w:t xml:space="preserve">□ </w:t>
      </w:r>
      <w:r w:rsidR="00196E32">
        <w:rPr>
          <w:rFonts w:ascii="Arial" w:hAnsi="Arial" w:cs="Arial"/>
        </w:rPr>
        <w:t xml:space="preserve"> </w:t>
      </w:r>
      <w:r w:rsidRPr="001E12B7">
        <w:rPr>
          <w:rFonts w:ascii="Calibri" w:hAnsi="Calibri" w:cs="Calibri"/>
          <w:b/>
        </w:rPr>
        <w:t>Svantaggio socio – economico, linguistico, culturale</w:t>
      </w:r>
    </w:p>
    <w:p w:rsidR="001E12B7" w:rsidRPr="001E12B7" w:rsidRDefault="001E12B7" w:rsidP="001E12B7">
      <w:pPr>
        <w:autoSpaceDE w:val="0"/>
        <w:spacing w:line="480" w:lineRule="auto"/>
        <w:rPr>
          <w:rFonts w:ascii="Calibri" w:hAnsi="Calibri" w:cs="Calibri"/>
          <w:b/>
        </w:rPr>
      </w:pPr>
      <w:r w:rsidRPr="001E12B7">
        <w:rPr>
          <w:rFonts w:ascii="Arial" w:hAnsi="Arial" w:cs="Arial"/>
        </w:rPr>
        <w:t xml:space="preserve">□ </w:t>
      </w:r>
      <w:r w:rsidR="00196E32">
        <w:rPr>
          <w:rFonts w:ascii="Arial" w:hAnsi="Arial" w:cs="Arial"/>
        </w:rPr>
        <w:t xml:space="preserve"> </w:t>
      </w:r>
      <w:r w:rsidRPr="001E12B7">
        <w:rPr>
          <w:rFonts w:ascii="Calibri" w:hAnsi="Calibri" w:cs="Calibri"/>
          <w:b/>
        </w:rPr>
        <w:t>Alunni stranieri</w:t>
      </w:r>
    </w:p>
    <w:p w:rsidR="000A12BF" w:rsidRDefault="000A12BF" w:rsidP="001E12B7">
      <w:pPr>
        <w:autoSpaceDE w:val="0"/>
        <w:spacing w:line="480" w:lineRule="auto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</w:r>
    </w:p>
    <w:p w:rsidR="001E7346" w:rsidRPr="00196E32" w:rsidRDefault="001E7346" w:rsidP="001E12B7">
      <w:pPr>
        <w:autoSpaceDE w:val="0"/>
        <w:spacing w:line="360" w:lineRule="auto"/>
        <w:rPr>
          <w:rFonts w:ascii="Calibri" w:hAnsi="Calibri" w:cs="Calibri"/>
          <w:i/>
          <w:iCs/>
        </w:rPr>
      </w:pPr>
      <w:r w:rsidRPr="00196E32">
        <w:rPr>
          <w:rFonts w:ascii="Calibri" w:hAnsi="Calibri" w:cs="Calibri"/>
          <w:b/>
          <w:bCs/>
        </w:rPr>
        <w:t xml:space="preserve">Diagnosi </w:t>
      </w:r>
      <w:r w:rsidRPr="00196E32">
        <w:rPr>
          <w:rFonts w:ascii="Calibri" w:hAnsi="Calibri" w:cs="Calibri"/>
          <w:i/>
          <w:iCs/>
        </w:rPr>
        <w:t xml:space="preserve">(dalla diagnosi o dalla segnalazione specialistica): </w:t>
      </w:r>
    </w:p>
    <w:p w:rsidR="001E7346" w:rsidRDefault="001E7346" w:rsidP="00635465">
      <w:pPr>
        <w:autoSpaceDE w:val="0"/>
        <w:spacing w:line="360" w:lineRule="auto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17BAE" w:rsidRDefault="000017A1" w:rsidP="00417BAE">
      <w:pPr>
        <w:autoSpaceDE w:val="0"/>
        <w:spacing w:line="360" w:lineRule="auto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17BAE" w:rsidRDefault="00417BAE" w:rsidP="00417BAE">
      <w:pPr>
        <w:autoSpaceDE w:val="0"/>
        <w:spacing w:line="360" w:lineRule="auto"/>
        <w:rPr>
          <w:rFonts w:ascii="Calibri" w:hAnsi="Calibri" w:cs="Calibri"/>
          <w:sz w:val="20"/>
          <w:szCs w:val="20"/>
        </w:rPr>
      </w:pPr>
    </w:p>
    <w:p w:rsidR="00F33143" w:rsidRPr="00417BAE" w:rsidRDefault="00635465" w:rsidP="00417BAE">
      <w:pPr>
        <w:autoSpaceDE w:val="0"/>
        <w:spacing w:line="360" w:lineRule="auto"/>
        <w:rPr>
          <w:rFonts w:ascii="Calibri" w:hAnsi="Calibri" w:cs="Calibri"/>
          <w:sz w:val="20"/>
          <w:szCs w:val="20"/>
        </w:rPr>
      </w:pPr>
      <w:r w:rsidRPr="00635465">
        <w:rPr>
          <w:rFonts w:ascii="Arial" w:hAnsi="Arial" w:cs="Arial"/>
          <w:b/>
          <w:bCs/>
          <w:u w:val="single"/>
        </w:rPr>
        <w:t xml:space="preserve">4. </w:t>
      </w:r>
      <w:r>
        <w:rPr>
          <w:rFonts w:ascii="Arial" w:hAnsi="Arial" w:cs="Arial"/>
          <w:b/>
          <w:bCs/>
          <w:u w:val="single"/>
        </w:rPr>
        <w:t>I</w:t>
      </w:r>
      <w:r w:rsidRPr="00635465">
        <w:rPr>
          <w:rFonts w:ascii="Arial" w:hAnsi="Arial" w:cs="Arial"/>
          <w:b/>
          <w:bCs/>
          <w:u w:val="single"/>
        </w:rPr>
        <w:t>nterventi educativ</w:t>
      </w:r>
      <w:r w:rsidR="000017A1">
        <w:rPr>
          <w:rFonts w:ascii="Arial" w:hAnsi="Arial" w:cs="Arial"/>
          <w:b/>
          <w:bCs/>
          <w:u w:val="single"/>
        </w:rPr>
        <w:t>o</w:t>
      </w:r>
      <w:r w:rsidRPr="00635465">
        <w:rPr>
          <w:rFonts w:ascii="Arial" w:hAnsi="Arial" w:cs="Arial"/>
          <w:b/>
          <w:bCs/>
          <w:u w:val="single"/>
        </w:rPr>
        <w:t>-riabilitativi</w:t>
      </w:r>
      <w:r w:rsidR="000017A1">
        <w:rPr>
          <w:rFonts w:ascii="Arial" w:hAnsi="Arial" w:cs="Arial"/>
          <w:b/>
          <w:bCs/>
          <w:u w:val="single"/>
        </w:rPr>
        <w:t xml:space="preserve"> extrascolastici</w:t>
      </w:r>
    </w:p>
    <w:p w:rsidR="00F33143" w:rsidRPr="00196E32" w:rsidRDefault="001E7346" w:rsidP="000017A1">
      <w:pPr>
        <w:autoSpaceDE w:val="0"/>
        <w:rPr>
          <w:rFonts w:asciiTheme="minorHAnsi" w:hAnsiTheme="minorHAnsi" w:cstheme="minorHAnsi"/>
        </w:rPr>
      </w:pPr>
      <w:r w:rsidRPr="00196E32">
        <w:rPr>
          <w:rFonts w:asciiTheme="minorHAnsi" w:hAnsiTheme="minorHAnsi" w:cstheme="minorHAnsi"/>
        </w:rPr>
        <w:t>□</w:t>
      </w:r>
      <w:r w:rsidR="0067526E">
        <w:rPr>
          <w:rFonts w:asciiTheme="minorHAnsi" w:hAnsiTheme="minorHAnsi" w:cstheme="minorHAnsi"/>
        </w:rPr>
        <w:t xml:space="preserve"> </w:t>
      </w:r>
      <w:r w:rsidRPr="00196E32">
        <w:rPr>
          <w:rFonts w:asciiTheme="minorHAnsi" w:hAnsiTheme="minorHAnsi" w:cstheme="minorHAnsi"/>
        </w:rPr>
        <w:t xml:space="preserve"> Logopedia</w:t>
      </w:r>
      <w:r w:rsidR="000017A1" w:rsidRPr="00196E32">
        <w:rPr>
          <w:rFonts w:asciiTheme="minorHAnsi" w:hAnsiTheme="minorHAnsi" w:cstheme="minorHAnsi"/>
        </w:rPr>
        <w:tab/>
      </w:r>
      <w:r w:rsidR="000017A1" w:rsidRPr="00196E32">
        <w:rPr>
          <w:rFonts w:asciiTheme="minorHAnsi" w:hAnsiTheme="minorHAnsi" w:cstheme="minorHAnsi"/>
        </w:rPr>
        <w:tab/>
        <w:t>Tempi: …………………………</w:t>
      </w:r>
    </w:p>
    <w:p w:rsidR="001E7346" w:rsidRPr="00196E32" w:rsidRDefault="001E7346" w:rsidP="007F0369">
      <w:pPr>
        <w:autoSpaceDE w:val="0"/>
        <w:rPr>
          <w:rFonts w:asciiTheme="minorHAnsi" w:hAnsiTheme="minorHAnsi" w:cstheme="minorHAnsi"/>
        </w:rPr>
      </w:pPr>
      <w:r w:rsidRPr="00196E32">
        <w:rPr>
          <w:rFonts w:asciiTheme="minorHAnsi" w:hAnsiTheme="minorHAnsi" w:cstheme="minorHAnsi"/>
        </w:rPr>
        <w:t>□</w:t>
      </w:r>
      <w:r w:rsidR="006D5DE3">
        <w:rPr>
          <w:rFonts w:asciiTheme="minorHAnsi" w:hAnsiTheme="minorHAnsi" w:cstheme="minorHAnsi"/>
        </w:rPr>
        <w:t xml:space="preserve"> </w:t>
      </w:r>
      <w:r w:rsidR="0067526E">
        <w:rPr>
          <w:rFonts w:asciiTheme="minorHAnsi" w:hAnsiTheme="minorHAnsi" w:cstheme="minorHAnsi"/>
        </w:rPr>
        <w:t xml:space="preserve"> </w:t>
      </w:r>
      <w:r w:rsidR="000017A1" w:rsidRPr="00196E32">
        <w:rPr>
          <w:rFonts w:asciiTheme="minorHAnsi" w:hAnsiTheme="minorHAnsi" w:cstheme="minorHAnsi"/>
        </w:rPr>
        <w:t>Tutor</w:t>
      </w:r>
      <w:r w:rsidR="000017A1" w:rsidRPr="00196E32">
        <w:rPr>
          <w:rFonts w:asciiTheme="minorHAnsi" w:hAnsiTheme="minorHAnsi" w:cstheme="minorHAnsi"/>
        </w:rPr>
        <w:tab/>
      </w:r>
      <w:r w:rsidR="000017A1" w:rsidRPr="00196E32">
        <w:rPr>
          <w:rFonts w:asciiTheme="minorHAnsi" w:hAnsiTheme="minorHAnsi" w:cstheme="minorHAnsi"/>
        </w:rPr>
        <w:tab/>
        <w:t>Tempi:………………………….</w:t>
      </w:r>
      <w:r w:rsidR="007F0369" w:rsidRPr="00196E32">
        <w:rPr>
          <w:rFonts w:asciiTheme="minorHAnsi" w:hAnsiTheme="minorHAnsi" w:cstheme="minorHAnsi"/>
        </w:rPr>
        <w:tab/>
        <w:t>Mo</w:t>
      </w:r>
      <w:r w:rsidR="006D5DE3">
        <w:rPr>
          <w:rFonts w:asciiTheme="minorHAnsi" w:hAnsiTheme="minorHAnsi" w:cstheme="minorHAnsi"/>
        </w:rPr>
        <w:t>dalità di lavoro: ……………………………….</w:t>
      </w:r>
    </w:p>
    <w:p w:rsidR="00417BAE" w:rsidRDefault="00417BAE" w:rsidP="007F0369">
      <w:pPr>
        <w:autoSpaceDE w:val="0"/>
        <w:rPr>
          <w:rFonts w:ascii="Calibri" w:hAnsi="Calibri" w:cs="Calibri"/>
          <w:sz w:val="20"/>
          <w:szCs w:val="20"/>
        </w:rPr>
      </w:pPr>
    </w:p>
    <w:p w:rsidR="00417BAE" w:rsidRDefault="00417BAE" w:rsidP="007F0369">
      <w:pPr>
        <w:autoSpaceDE w:val="0"/>
        <w:rPr>
          <w:rFonts w:ascii="Calibri" w:hAnsi="Calibri" w:cs="Calibri"/>
          <w:sz w:val="20"/>
          <w:szCs w:val="20"/>
        </w:rPr>
      </w:pPr>
    </w:p>
    <w:p w:rsidR="00417BAE" w:rsidRDefault="00417BAE" w:rsidP="007F0369">
      <w:pPr>
        <w:autoSpaceDE w:val="0"/>
        <w:rPr>
          <w:rFonts w:ascii="Calibri" w:hAnsi="Calibri" w:cs="Calibri"/>
          <w:sz w:val="20"/>
          <w:szCs w:val="20"/>
        </w:rPr>
      </w:pPr>
    </w:p>
    <w:p w:rsidR="007F0369" w:rsidRPr="001823BD" w:rsidRDefault="007F0369" w:rsidP="007F0369">
      <w:pPr>
        <w:autoSpaceDE w:val="0"/>
        <w:rPr>
          <w:rFonts w:ascii="Calibri" w:hAnsi="Calibri" w:cs="Calibri"/>
          <w:sz w:val="20"/>
          <w:szCs w:val="20"/>
        </w:rPr>
      </w:pPr>
    </w:p>
    <w:p w:rsidR="001E12B7" w:rsidRDefault="001E12B7" w:rsidP="007A5457">
      <w:pPr>
        <w:autoSpaceDE w:val="0"/>
        <w:rPr>
          <w:rFonts w:ascii="Arial" w:hAnsi="Arial" w:cs="Arial"/>
          <w:b/>
          <w:bCs/>
          <w:u w:val="single"/>
        </w:rPr>
      </w:pPr>
    </w:p>
    <w:p w:rsidR="001E12B7" w:rsidRDefault="001E12B7" w:rsidP="007A5457">
      <w:pPr>
        <w:autoSpaceDE w:val="0"/>
        <w:rPr>
          <w:rFonts w:ascii="Arial" w:hAnsi="Arial" w:cs="Arial"/>
          <w:b/>
          <w:bCs/>
          <w:u w:val="single"/>
        </w:rPr>
      </w:pPr>
    </w:p>
    <w:p w:rsidR="000017A1" w:rsidRPr="00196E32" w:rsidRDefault="000017A1" w:rsidP="007A5457">
      <w:pPr>
        <w:autoSpaceDE w:val="0"/>
        <w:rPr>
          <w:rFonts w:asciiTheme="minorHAnsi" w:hAnsiTheme="minorHAnsi" w:cstheme="minorHAnsi"/>
          <w:b/>
          <w:bCs/>
          <w:u w:val="single"/>
        </w:rPr>
      </w:pPr>
      <w:r w:rsidRPr="00196E32">
        <w:rPr>
          <w:rFonts w:asciiTheme="minorHAnsi" w:hAnsiTheme="minorHAnsi" w:cstheme="minorHAnsi"/>
          <w:b/>
          <w:bCs/>
          <w:u w:val="single"/>
        </w:rPr>
        <w:t xml:space="preserve">5. </w:t>
      </w:r>
      <w:r w:rsidR="007A5457" w:rsidRPr="00196E32">
        <w:rPr>
          <w:rFonts w:asciiTheme="minorHAnsi" w:hAnsiTheme="minorHAnsi" w:cstheme="minorHAnsi"/>
          <w:b/>
          <w:bCs/>
          <w:u w:val="single"/>
        </w:rPr>
        <w:t>Osservazioni delle abilità strumentali e i</w:t>
      </w:r>
      <w:r w:rsidRPr="00196E32">
        <w:rPr>
          <w:rFonts w:asciiTheme="minorHAnsi" w:hAnsiTheme="minorHAnsi" w:cstheme="minorHAnsi"/>
          <w:b/>
          <w:bCs/>
          <w:u w:val="single"/>
        </w:rPr>
        <w:t xml:space="preserve">nformazioni utili </w:t>
      </w:r>
    </w:p>
    <w:p w:rsidR="008F5829" w:rsidRPr="008A31F7" w:rsidRDefault="000017A1" w:rsidP="000017A1">
      <w:pPr>
        <w:autoSpaceDE w:val="0"/>
        <w:rPr>
          <w:rFonts w:ascii="Calibri" w:hAnsi="Calibri" w:cs="Calibri"/>
          <w:b/>
          <w:bCs/>
          <w:i/>
          <w:sz w:val="22"/>
          <w:szCs w:val="22"/>
        </w:rPr>
      </w:pPr>
      <w:r w:rsidRPr="008A31F7">
        <w:rPr>
          <w:rFonts w:ascii="Calibri" w:hAnsi="Calibri" w:cs="Calibri"/>
          <w:b/>
          <w:bCs/>
          <w:i/>
          <w:sz w:val="22"/>
          <w:szCs w:val="22"/>
        </w:rPr>
        <w:t>E</w:t>
      </w:r>
      <w:r w:rsidR="008F5829" w:rsidRPr="008A31F7">
        <w:rPr>
          <w:rFonts w:ascii="Calibri" w:hAnsi="Calibri" w:cs="Calibri"/>
          <w:b/>
          <w:bCs/>
          <w:i/>
          <w:sz w:val="22"/>
          <w:szCs w:val="22"/>
        </w:rPr>
        <w:t>ventualmente desumibili dalla diagnosi o da un’osse</w:t>
      </w:r>
      <w:r w:rsidR="00196E32" w:rsidRPr="008A31F7">
        <w:rPr>
          <w:rFonts w:ascii="Calibri" w:hAnsi="Calibri" w:cs="Calibri"/>
          <w:b/>
          <w:bCs/>
          <w:i/>
          <w:sz w:val="22"/>
          <w:szCs w:val="22"/>
        </w:rPr>
        <w:t>rvazione sistematica dello studente</w:t>
      </w:r>
      <w:r w:rsidR="008A31F7">
        <w:rPr>
          <w:rFonts w:ascii="Calibri" w:hAnsi="Calibri" w:cs="Calibri"/>
          <w:b/>
          <w:bCs/>
          <w:i/>
          <w:sz w:val="22"/>
          <w:szCs w:val="22"/>
        </w:rPr>
        <w:t>/ssa</w:t>
      </w:r>
      <w:r w:rsidR="00084BCE" w:rsidRPr="008A31F7">
        <w:rPr>
          <w:rFonts w:ascii="Calibri" w:hAnsi="Calibri" w:cs="Calibri"/>
          <w:b/>
          <w:bCs/>
          <w:i/>
          <w:sz w:val="22"/>
          <w:szCs w:val="22"/>
        </w:rPr>
        <w:t xml:space="preserve">. </w:t>
      </w:r>
    </w:p>
    <w:p w:rsidR="008F5829" w:rsidRDefault="008F5829">
      <w:pPr>
        <w:autoSpaceDE w:val="0"/>
        <w:rPr>
          <w:rFonts w:ascii="Calibri" w:hAnsi="Calibri" w:cs="Calibri"/>
          <w:b/>
          <w:bCs/>
          <w:sz w:val="20"/>
          <w:szCs w:val="20"/>
          <w:u w:val="single"/>
        </w:rPr>
      </w:pPr>
    </w:p>
    <w:p w:rsidR="001E7346" w:rsidRPr="006D5DE3" w:rsidRDefault="001E7346">
      <w:pPr>
        <w:autoSpaceDE w:val="0"/>
        <w:rPr>
          <w:rFonts w:asciiTheme="minorHAnsi" w:hAnsiTheme="minorHAnsi" w:cstheme="minorHAnsi"/>
          <w:b/>
          <w:bCs/>
          <w:u w:val="single"/>
        </w:rPr>
      </w:pPr>
      <w:r w:rsidRPr="006D5DE3">
        <w:rPr>
          <w:rFonts w:asciiTheme="minorHAnsi" w:hAnsiTheme="minorHAnsi" w:cstheme="minorHAnsi"/>
          <w:b/>
          <w:bCs/>
          <w:u w:val="single"/>
        </w:rPr>
        <w:t>Lettura:</w:t>
      </w:r>
    </w:p>
    <w:p w:rsidR="00A34AAB" w:rsidRPr="006D5DE3" w:rsidRDefault="00A34AAB">
      <w:pPr>
        <w:autoSpaceDE w:val="0"/>
        <w:rPr>
          <w:rFonts w:asciiTheme="minorHAnsi" w:hAnsiTheme="minorHAnsi" w:cstheme="minorHAnsi"/>
          <w:b/>
          <w:bCs/>
          <w:u w:val="single"/>
        </w:rPr>
      </w:pPr>
    </w:p>
    <w:p w:rsidR="001E7346" w:rsidRPr="006D5DE3" w:rsidRDefault="001E7346">
      <w:pPr>
        <w:autoSpaceDE w:val="0"/>
        <w:rPr>
          <w:rFonts w:asciiTheme="minorHAnsi" w:hAnsiTheme="minorHAnsi" w:cstheme="minorHAnsi"/>
        </w:rPr>
      </w:pPr>
      <w:r w:rsidRPr="006D5DE3">
        <w:rPr>
          <w:rFonts w:asciiTheme="minorHAnsi" w:hAnsiTheme="minorHAnsi" w:cstheme="minorHAnsi"/>
        </w:rPr>
        <w:t>□ stentata</w:t>
      </w:r>
    </w:p>
    <w:p w:rsidR="001E7346" w:rsidRPr="006D5DE3" w:rsidRDefault="001E7346">
      <w:pPr>
        <w:autoSpaceDE w:val="0"/>
        <w:rPr>
          <w:rFonts w:asciiTheme="minorHAnsi" w:hAnsiTheme="minorHAnsi" w:cstheme="minorHAnsi"/>
        </w:rPr>
      </w:pPr>
      <w:r w:rsidRPr="006D5DE3">
        <w:rPr>
          <w:rFonts w:asciiTheme="minorHAnsi" w:hAnsiTheme="minorHAnsi" w:cstheme="minorHAnsi"/>
        </w:rPr>
        <w:t>□ lenta</w:t>
      </w:r>
    </w:p>
    <w:p w:rsidR="001E7346" w:rsidRPr="006D5DE3" w:rsidRDefault="001E7346">
      <w:pPr>
        <w:autoSpaceDE w:val="0"/>
        <w:rPr>
          <w:rFonts w:asciiTheme="minorHAnsi" w:hAnsiTheme="minorHAnsi" w:cstheme="minorHAnsi"/>
        </w:rPr>
      </w:pPr>
      <w:r w:rsidRPr="006D5DE3">
        <w:rPr>
          <w:rFonts w:asciiTheme="minorHAnsi" w:hAnsiTheme="minorHAnsi" w:cstheme="minorHAnsi"/>
        </w:rPr>
        <w:t>□ con sostituzioni</w:t>
      </w:r>
    </w:p>
    <w:p w:rsidR="00A34AAB" w:rsidRPr="006D5DE3" w:rsidRDefault="001E7346" w:rsidP="00A34AAB">
      <w:pPr>
        <w:autoSpaceDE w:val="0"/>
        <w:spacing w:line="360" w:lineRule="auto"/>
        <w:rPr>
          <w:rFonts w:asciiTheme="minorHAnsi" w:hAnsiTheme="minorHAnsi" w:cstheme="minorHAnsi"/>
        </w:rPr>
      </w:pPr>
      <w:r w:rsidRPr="006D5DE3">
        <w:rPr>
          <w:rFonts w:asciiTheme="minorHAnsi" w:hAnsiTheme="minorHAnsi" w:cstheme="minorHAnsi"/>
        </w:rPr>
        <w:t>□</w:t>
      </w:r>
      <w:r w:rsidR="000B4399" w:rsidRPr="006D5DE3">
        <w:rPr>
          <w:rFonts w:asciiTheme="minorHAnsi" w:hAnsiTheme="minorHAnsi" w:cstheme="minorHAnsi"/>
        </w:rPr>
        <w:t xml:space="preserve"> con omissioni</w:t>
      </w:r>
    </w:p>
    <w:p w:rsidR="00A34AAB" w:rsidRPr="006D5DE3" w:rsidRDefault="00A34AAB" w:rsidP="00A34AAB">
      <w:pPr>
        <w:autoSpaceDE w:val="0"/>
        <w:spacing w:line="360" w:lineRule="auto"/>
        <w:rPr>
          <w:rFonts w:asciiTheme="minorHAnsi" w:hAnsiTheme="minorHAnsi" w:cstheme="minorHAnsi"/>
        </w:rPr>
      </w:pPr>
      <w:r w:rsidRPr="006D5DE3">
        <w:rPr>
          <w:rFonts w:asciiTheme="minorHAnsi" w:hAnsiTheme="minorHAnsi" w:cstheme="minorHAnsi"/>
        </w:rPr>
        <w:t>□ con inversioni</w:t>
      </w:r>
    </w:p>
    <w:p w:rsidR="00A34AAB" w:rsidRPr="006D5DE3" w:rsidRDefault="00A34AAB" w:rsidP="00A34AAB">
      <w:pPr>
        <w:autoSpaceDE w:val="0"/>
        <w:spacing w:line="360" w:lineRule="auto"/>
        <w:rPr>
          <w:rFonts w:asciiTheme="minorHAnsi" w:hAnsiTheme="minorHAnsi" w:cstheme="minorHAnsi"/>
        </w:rPr>
      </w:pPr>
    </w:p>
    <w:p w:rsidR="001E7346" w:rsidRPr="006D5DE3" w:rsidRDefault="001E7346">
      <w:pPr>
        <w:autoSpaceDE w:val="0"/>
        <w:rPr>
          <w:rFonts w:asciiTheme="minorHAnsi" w:hAnsiTheme="minorHAnsi" w:cstheme="minorHAnsi"/>
          <w:b/>
          <w:bCs/>
          <w:u w:val="single"/>
        </w:rPr>
      </w:pPr>
      <w:r w:rsidRPr="006D5DE3">
        <w:rPr>
          <w:rFonts w:asciiTheme="minorHAnsi" w:hAnsiTheme="minorHAnsi" w:cstheme="minorHAnsi"/>
          <w:b/>
          <w:bCs/>
          <w:u w:val="single"/>
        </w:rPr>
        <w:t>Scrittura</w:t>
      </w:r>
    </w:p>
    <w:p w:rsidR="001E7346" w:rsidRPr="006D5DE3" w:rsidRDefault="001E7346">
      <w:pPr>
        <w:autoSpaceDE w:val="0"/>
        <w:rPr>
          <w:rFonts w:asciiTheme="minorHAnsi" w:hAnsiTheme="minorHAnsi" w:cstheme="minorHAnsi"/>
        </w:rPr>
      </w:pPr>
      <w:r w:rsidRPr="006D5DE3">
        <w:rPr>
          <w:rFonts w:asciiTheme="minorHAnsi" w:hAnsiTheme="minorHAnsi" w:cstheme="minorHAnsi"/>
        </w:rPr>
        <w:t>□ lenta</w:t>
      </w:r>
    </w:p>
    <w:p w:rsidR="001E7346" w:rsidRPr="006D5DE3" w:rsidRDefault="001E7346">
      <w:pPr>
        <w:autoSpaceDE w:val="0"/>
        <w:rPr>
          <w:rFonts w:asciiTheme="minorHAnsi" w:hAnsiTheme="minorHAnsi" w:cstheme="minorHAnsi"/>
          <w:bCs/>
        </w:rPr>
      </w:pPr>
      <w:r w:rsidRPr="006D5DE3">
        <w:rPr>
          <w:rFonts w:asciiTheme="minorHAnsi" w:hAnsiTheme="minorHAnsi" w:cstheme="minorHAnsi"/>
        </w:rPr>
        <w:t>□</w:t>
      </w:r>
      <w:r w:rsidR="008A31F7">
        <w:rPr>
          <w:rFonts w:asciiTheme="minorHAnsi" w:hAnsiTheme="minorHAnsi" w:cstheme="minorHAnsi"/>
        </w:rPr>
        <w:t xml:space="preserve"> </w:t>
      </w:r>
      <w:r w:rsidRPr="006D5DE3">
        <w:rPr>
          <w:rFonts w:asciiTheme="minorHAnsi" w:hAnsiTheme="minorHAnsi" w:cstheme="minorHAnsi"/>
          <w:bCs/>
        </w:rPr>
        <w:t>normale</w:t>
      </w:r>
    </w:p>
    <w:p w:rsidR="001E7346" w:rsidRPr="006D5DE3" w:rsidRDefault="001E7346">
      <w:pPr>
        <w:autoSpaceDE w:val="0"/>
        <w:rPr>
          <w:rFonts w:asciiTheme="minorHAnsi" w:hAnsiTheme="minorHAnsi" w:cstheme="minorHAnsi"/>
          <w:bCs/>
        </w:rPr>
      </w:pPr>
      <w:r w:rsidRPr="006D5DE3">
        <w:rPr>
          <w:rFonts w:asciiTheme="minorHAnsi" w:hAnsiTheme="minorHAnsi" w:cstheme="minorHAnsi"/>
        </w:rPr>
        <w:t>□</w:t>
      </w:r>
      <w:r w:rsidR="008A31F7">
        <w:rPr>
          <w:rFonts w:asciiTheme="minorHAnsi" w:hAnsiTheme="minorHAnsi" w:cstheme="minorHAnsi"/>
        </w:rPr>
        <w:t xml:space="preserve"> </w:t>
      </w:r>
      <w:r w:rsidRPr="006D5DE3">
        <w:rPr>
          <w:rFonts w:asciiTheme="minorHAnsi" w:hAnsiTheme="minorHAnsi" w:cstheme="minorHAnsi"/>
          <w:bCs/>
        </w:rPr>
        <w:t xml:space="preserve">veloce </w:t>
      </w:r>
    </w:p>
    <w:p w:rsidR="001E7346" w:rsidRPr="006D5DE3" w:rsidRDefault="001E7346">
      <w:pPr>
        <w:autoSpaceDE w:val="0"/>
        <w:rPr>
          <w:rFonts w:asciiTheme="minorHAnsi" w:hAnsiTheme="minorHAnsi" w:cstheme="minorHAnsi"/>
          <w:bCs/>
        </w:rPr>
      </w:pPr>
      <w:r w:rsidRPr="006D5DE3">
        <w:rPr>
          <w:rFonts w:asciiTheme="minorHAnsi" w:hAnsiTheme="minorHAnsi" w:cstheme="minorHAnsi"/>
        </w:rPr>
        <w:t>□</w:t>
      </w:r>
      <w:r w:rsidRPr="006D5DE3">
        <w:rPr>
          <w:rFonts w:asciiTheme="minorHAnsi" w:hAnsiTheme="minorHAnsi" w:cstheme="minorHAnsi"/>
          <w:bCs/>
        </w:rPr>
        <w:t xml:space="preserve"> solo in stampato maiuscolo</w:t>
      </w:r>
    </w:p>
    <w:p w:rsidR="001E7346" w:rsidRPr="006D5DE3" w:rsidRDefault="001E7346">
      <w:pPr>
        <w:autoSpaceDE w:val="0"/>
        <w:rPr>
          <w:rFonts w:asciiTheme="minorHAnsi" w:hAnsiTheme="minorHAnsi" w:cstheme="minorHAnsi"/>
          <w:b/>
          <w:bCs/>
          <w:u w:val="single"/>
        </w:rPr>
      </w:pPr>
    </w:p>
    <w:p w:rsidR="001E7346" w:rsidRPr="006D5DE3" w:rsidRDefault="001E7346">
      <w:pPr>
        <w:autoSpaceDE w:val="0"/>
        <w:rPr>
          <w:rFonts w:asciiTheme="minorHAnsi" w:hAnsiTheme="minorHAnsi" w:cstheme="minorHAnsi"/>
          <w:b/>
          <w:bCs/>
          <w:u w:val="single"/>
        </w:rPr>
      </w:pPr>
      <w:r w:rsidRPr="006D5DE3">
        <w:rPr>
          <w:rFonts w:asciiTheme="minorHAnsi" w:hAnsiTheme="minorHAnsi" w:cstheme="minorHAnsi"/>
          <w:b/>
          <w:bCs/>
          <w:u w:val="single"/>
        </w:rPr>
        <w:t>Difficoltà ortografiche:</w:t>
      </w:r>
    </w:p>
    <w:p w:rsidR="001E7346" w:rsidRPr="006D5DE3" w:rsidRDefault="001E7346">
      <w:pPr>
        <w:autoSpaceDE w:val="0"/>
        <w:rPr>
          <w:rFonts w:asciiTheme="minorHAnsi" w:hAnsiTheme="minorHAnsi" w:cstheme="minorHAnsi"/>
        </w:rPr>
      </w:pPr>
      <w:r w:rsidRPr="006D5DE3">
        <w:rPr>
          <w:rFonts w:asciiTheme="minorHAnsi" w:hAnsiTheme="minorHAnsi" w:cstheme="minorHAnsi"/>
        </w:rPr>
        <w:t>□ errori fonologici (omissioni, sostituzioni, omissioni/aggiunte, inversioni, scambio graf</w:t>
      </w:r>
      <w:r w:rsidR="000A12BF" w:rsidRPr="006D5DE3">
        <w:rPr>
          <w:rFonts w:asciiTheme="minorHAnsi" w:hAnsiTheme="minorHAnsi" w:cstheme="minorHAnsi"/>
        </w:rPr>
        <w:t>emi</w:t>
      </w:r>
      <w:r w:rsidRPr="006D5DE3">
        <w:rPr>
          <w:rFonts w:asciiTheme="minorHAnsi" w:hAnsiTheme="minorHAnsi" w:cstheme="minorHAnsi"/>
        </w:rPr>
        <w:t>)</w:t>
      </w:r>
    </w:p>
    <w:p w:rsidR="0067526E" w:rsidRDefault="001E7346">
      <w:pPr>
        <w:autoSpaceDE w:val="0"/>
        <w:rPr>
          <w:rFonts w:asciiTheme="minorHAnsi" w:hAnsiTheme="minorHAnsi" w:cstheme="minorHAnsi"/>
        </w:rPr>
      </w:pPr>
      <w:r w:rsidRPr="006D5DE3">
        <w:rPr>
          <w:rFonts w:asciiTheme="minorHAnsi" w:hAnsiTheme="minorHAnsi" w:cstheme="minorHAnsi"/>
        </w:rPr>
        <w:t xml:space="preserve">□ errori non fonologici (fusioni illegali, raddoppiamenti, accenti, scambio di grafema omofono, non </w:t>
      </w:r>
      <w:r w:rsidR="0067526E">
        <w:rPr>
          <w:rFonts w:asciiTheme="minorHAnsi" w:hAnsiTheme="minorHAnsi" w:cstheme="minorHAnsi"/>
        </w:rPr>
        <w:t xml:space="preserve">    </w:t>
      </w:r>
    </w:p>
    <w:p w:rsidR="001E7346" w:rsidRPr="006D5DE3" w:rsidRDefault="0067526E">
      <w:pPr>
        <w:autoSpaceDE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</w:t>
      </w:r>
      <w:r w:rsidR="001E7346" w:rsidRPr="006D5DE3">
        <w:rPr>
          <w:rFonts w:asciiTheme="minorHAnsi" w:hAnsiTheme="minorHAnsi" w:cstheme="minorHAnsi"/>
        </w:rPr>
        <w:t>omografo)</w:t>
      </w:r>
    </w:p>
    <w:p w:rsidR="001E7346" w:rsidRPr="006D5DE3" w:rsidRDefault="001E7346">
      <w:pPr>
        <w:autoSpaceDE w:val="0"/>
        <w:rPr>
          <w:rFonts w:asciiTheme="minorHAnsi" w:hAnsiTheme="minorHAnsi" w:cstheme="minorHAnsi"/>
        </w:rPr>
      </w:pPr>
      <w:r w:rsidRPr="006D5DE3">
        <w:rPr>
          <w:rFonts w:asciiTheme="minorHAnsi" w:hAnsiTheme="minorHAnsi" w:cstheme="minorHAnsi"/>
        </w:rPr>
        <w:t>□ errori fonetici (scambio di suoni, inversioni, migrazioni, omissioni, inserzioni…)</w:t>
      </w:r>
    </w:p>
    <w:p w:rsidR="001E7346" w:rsidRPr="006D5DE3" w:rsidRDefault="001E7346">
      <w:pPr>
        <w:autoSpaceDE w:val="0"/>
        <w:rPr>
          <w:rFonts w:asciiTheme="minorHAnsi" w:hAnsiTheme="minorHAnsi" w:cstheme="minorHAnsi"/>
        </w:rPr>
      </w:pPr>
      <w:r w:rsidRPr="006D5DE3">
        <w:rPr>
          <w:rFonts w:asciiTheme="minorHAnsi" w:hAnsiTheme="minorHAnsi" w:cstheme="minorHAnsi"/>
        </w:rPr>
        <w:t>□ difficoltà a comporre testi (personali, descrittivi, narrativi, argomentativi,…)</w:t>
      </w:r>
    </w:p>
    <w:p w:rsidR="001E7346" w:rsidRPr="006D5DE3" w:rsidRDefault="001E7346">
      <w:pPr>
        <w:autoSpaceDE w:val="0"/>
        <w:rPr>
          <w:rFonts w:asciiTheme="minorHAnsi" w:hAnsiTheme="minorHAnsi" w:cstheme="minorHAnsi"/>
        </w:rPr>
      </w:pPr>
      <w:r w:rsidRPr="006D5DE3">
        <w:rPr>
          <w:rFonts w:asciiTheme="minorHAnsi" w:hAnsiTheme="minorHAnsi" w:cstheme="minorHAnsi"/>
        </w:rPr>
        <w:t>□ difficoltà nel seguire la dettatura</w:t>
      </w:r>
    </w:p>
    <w:p w:rsidR="001E7346" w:rsidRPr="006D5DE3" w:rsidRDefault="001E7346">
      <w:pPr>
        <w:autoSpaceDE w:val="0"/>
        <w:rPr>
          <w:rFonts w:asciiTheme="minorHAnsi" w:hAnsiTheme="minorHAnsi" w:cstheme="minorHAnsi"/>
        </w:rPr>
      </w:pPr>
      <w:r w:rsidRPr="006D5DE3">
        <w:rPr>
          <w:rFonts w:asciiTheme="minorHAnsi" w:hAnsiTheme="minorHAnsi" w:cstheme="minorHAnsi"/>
        </w:rPr>
        <w:t>□ difficoltà nella copia (lavagna/testo o testo/testo…)</w:t>
      </w:r>
    </w:p>
    <w:p w:rsidR="001E7346" w:rsidRPr="006D5DE3" w:rsidRDefault="001E7346">
      <w:pPr>
        <w:autoSpaceDE w:val="0"/>
        <w:rPr>
          <w:rFonts w:asciiTheme="minorHAnsi" w:hAnsiTheme="minorHAnsi" w:cstheme="minorHAnsi"/>
        </w:rPr>
      </w:pPr>
      <w:r w:rsidRPr="006D5DE3">
        <w:rPr>
          <w:rFonts w:asciiTheme="minorHAnsi" w:hAnsiTheme="minorHAnsi" w:cstheme="minorHAnsi"/>
        </w:rPr>
        <w:t>□ difficoltà grammaticali e sintattiche</w:t>
      </w:r>
    </w:p>
    <w:p w:rsidR="001E7346" w:rsidRPr="006D5DE3" w:rsidRDefault="001E7346">
      <w:pPr>
        <w:autoSpaceDE w:val="0"/>
        <w:rPr>
          <w:rFonts w:asciiTheme="minorHAnsi" w:hAnsiTheme="minorHAnsi" w:cstheme="minorHAnsi"/>
        </w:rPr>
      </w:pPr>
      <w:r w:rsidRPr="006D5DE3">
        <w:rPr>
          <w:rFonts w:asciiTheme="minorHAnsi" w:hAnsiTheme="minorHAnsi" w:cstheme="minorHAnsi"/>
        </w:rPr>
        <w:t>□ problemi di lentezza nello scrivere</w:t>
      </w:r>
    </w:p>
    <w:p w:rsidR="001E7346" w:rsidRPr="006D5DE3" w:rsidRDefault="001E7346">
      <w:pPr>
        <w:autoSpaceDE w:val="0"/>
        <w:spacing w:line="360" w:lineRule="auto"/>
        <w:rPr>
          <w:rFonts w:asciiTheme="minorHAnsi" w:hAnsiTheme="minorHAnsi" w:cstheme="minorHAnsi"/>
        </w:rPr>
      </w:pPr>
      <w:r w:rsidRPr="006D5DE3">
        <w:rPr>
          <w:rFonts w:asciiTheme="minorHAnsi" w:hAnsiTheme="minorHAnsi" w:cstheme="minorHAnsi"/>
        </w:rPr>
        <w:t xml:space="preserve">□ problemi di </w:t>
      </w:r>
      <w:r w:rsidR="00E339A6" w:rsidRPr="006D5DE3">
        <w:rPr>
          <w:rFonts w:asciiTheme="minorHAnsi" w:hAnsiTheme="minorHAnsi" w:cstheme="minorHAnsi"/>
        </w:rPr>
        <w:t xml:space="preserve">realizzazione e </w:t>
      </w:r>
      <w:r w:rsidRPr="006D5DE3">
        <w:rPr>
          <w:rFonts w:asciiTheme="minorHAnsi" w:hAnsiTheme="minorHAnsi" w:cstheme="minorHAnsi"/>
        </w:rPr>
        <w:t>regolarità del tratto grafico</w:t>
      </w:r>
    </w:p>
    <w:p w:rsidR="001E7346" w:rsidRPr="006D5DE3" w:rsidRDefault="001E7346">
      <w:pPr>
        <w:autoSpaceDE w:val="0"/>
        <w:rPr>
          <w:rFonts w:asciiTheme="minorHAnsi" w:hAnsiTheme="minorHAnsi" w:cstheme="minorHAnsi"/>
          <w:b/>
          <w:bCs/>
          <w:u w:val="single"/>
        </w:rPr>
      </w:pPr>
      <w:r w:rsidRPr="006D5DE3">
        <w:rPr>
          <w:rFonts w:asciiTheme="minorHAnsi" w:hAnsiTheme="minorHAnsi" w:cstheme="minorHAnsi"/>
          <w:b/>
          <w:bCs/>
          <w:u w:val="single"/>
        </w:rPr>
        <w:t>Calcolo</w:t>
      </w:r>
    </w:p>
    <w:p w:rsidR="001E7346" w:rsidRPr="006D5DE3" w:rsidRDefault="001E7346">
      <w:pPr>
        <w:autoSpaceDE w:val="0"/>
        <w:rPr>
          <w:rFonts w:asciiTheme="minorHAnsi" w:hAnsiTheme="minorHAnsi" w:cstheme="minorHAnsi"/>
        </w:rPr>
      </w:pPr>
      <w:r w:rsidRPr="006D5DE3">
        <w:rPr>
          <w:rFonts w:asciiTheme="minorHAnsi" w:hAnsiTheme="minorHAnsi" w:cstheme="minorHAnsi"/>
        </w:rPr>
        <w:t>□ difficoltà nel ragionamento logico</w:t>
      </w:r>
    </w:p>
    <w:p w:rsidR="0067526E" w:rsidRDefault="001E7346">
      <w:pPr>
        <w:autoSpaceDE w:val="0"/>
        <w:rPr>
          <w:rFonts w:asciiTheme="minorHAnsi" w:hAnsiTheme="minorHAnsi" w:cstheme="minorHAnsi"/>
        </w:rPr>
      </w:pPr>
      <w:r w:rsidRPr="006D5DE3">
        <w:rPr>
          <w:rFonts w:asciiTheme="minorHAnsi" w:hAnsiTheme="minorHAnsi" w:cstheme="minorHAnsi"/>
        </w:rPr>
        <w:t xml:space="preserve">□ errori di processamento numerico (difficoltà nel leggere e scrivere i numeri, negli aspetti </w:t>
      </w:r>
    </w:p>
    <w:p w:rsidR="001E7346" w:rsidRPr="006D5DE3" w:rsidRDefault="0067526E">
      <w:pPr>
        <w:autoSpaceDE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</w:t>
      </w:r>
      <w:r w:rsidR="001E7346" w:rsidRPr="006D5DE3">
        <w:rPr>
          <w:rFonts w:asciiTheme="minorHAnsi" w:hAnsiTheme="minorHAnsi" w:cstheme="minorHAnsi"/>
        </w:rPr>
        <w:t>cardinali e ordinali e nella   corrispondenza tra numero e quantità)</w:t>
      </w:r>
    </w:p>
    <w:p w:rsidR="001E7346" w:rsidRPr="006D5DE3" w:rsidRDefault="001E7346">
      <w:pPr>
        <w:autoSpaceDE w:val="0"/>
        <w:rPr>
          <w:rFonts w:asciiTheme="minorHAnsi" w:hAnsiTheme="minorHAnsi" w:cstheme="minorHAnsi"/>
        </w:rPr>
      </w:pPr>
      <w:r w:rsidRPr="006D5DE3">
        <w:rPr>
          <w:rFonts w:asciiTheme="minorHAnsi" w:hAnsiTheme="minorHAnsi" w:cstheme="minorHAnsi"/>
        </w:rPr>
        <w:t>□ difficoltà di uso degli algoritmi di base del calcolo (scritto e a mente)</w:t>
      </w:r>
    </w:p>
    <w:p w:rsidR="007A5457" w:rsidRPr="006D5DE3" w:rsidRDefault="001E7346" w:rsidP="001548B9">
      <w:pPr>
        <w:autoSpaceDE w:val="0"/>
        <w:rPr>
          <w:rFonts w:asciiTheme="minorHAnsi" w:hAnsiTheme="minorHAnsi" w:cstheme="minorHAnsi"/>
        </w:rPr>
      </w:pPr>
      <w:r w:rsidRPr="006D5DE3">
        <w:rPr>
          <w:rFonts w:asciiTheme="minorHAnsi" w:hAnsiTheme="minorHAnsi" w:cstheme="minorHAnsi"/>
        </w:rPr>
        <w:t xml:space="preserve">□ scarsa comprensione del testo </w:t>
      </w:r>
      <w:r w:rsidR="001548B9" w:rsidRPr="006D5DE3">
        <w:rPr>
          <w:rFonts w:asciiTheme="minorHAnsi" w:hAnsiTheme="minorHAnsi" w:cstheme="minorHAnsi"/>
        </w:rPr>
        <w:t>in un problema</w:t>
      </w:r>
    </w:p>
    <w:p w:rsidR="001548B9" w:rsidRPr="006D5DE3" w:rsidRDefault="001548B9" w:rsidP="001548B9">
      <w:pPr>
        <w:autoSpaceDE w:val="0"/>
        <w:rPr>
          <w:rFonts w:asciiTheme="minorHAnsi" w:hAnsiTheme="minorHAnsi" w:cstheme="minorHAnsi"/>
        </w:rPr>
      </w:pPr>
    </w:p>
    <w:p w:rsidR="001E7346" w:rsidRPr="006D5DE3" w:rsidRDefault="001E7346">
      <w:pPr>
        <w:autoSpaceDE w:val="0"/>
        <w:rPr>
          <w:rFonts w:asciiTheme="minorHAnsi" w:hAnsiTheme="minorHAnsi" w:cstheme="minorHAnsi"/>
          <w:b/>
          <w:bCs/>
          <w:u w:val="single"/>
        </w:rPr>
      </w:pPr>
      <w:r w:rsidRPr="006D5DE3">
        <w:rPr>
          <w:rFonts w:asciiTheme="minorHAnsi" w:hAnsiTheme="minorHAnsi" w:cstheme="minorHAnsi"/>
          <w:b/>
          <w:bCs/>
          <w:u w:val="single"/>
        </w:rPr>
        <w:t>Proprietà linguistica</w:t>
      </w:r>
    </w:p>
    <w:p w:rsidR="0067526E" w:rsidRDefault="001E7346">
      <w:pPr>
        <w:autoSpaceDE w:val="0"/>
        <w:rPr>
          <w:rFonts w:asciiTheme="minorHAnsi" w:hAnsiTheme="minorHAnsi" w:cstheme="minorHAnsi"/>
        </w:rPr>
      </w:pPr>
      <w:r w:rsidRPr="006D5DE3">
        <w:rPr>
          <w:rFonts w:asciiTheme="minorHAnsi" w:hAnsiTheme="minorHAnsi" w:cstheme="minorHAnsi"/>
        </w:rPr>
        <w:t xml:space="preserve">□ difficoltà di esposizione orale e di organizzazione del discorso (difficoltà nel riassumere dati ed </w:t>
      </w:r>
    </w:p>
    <w:p w:rsidR="001E7346" w:rsidRPr="006D5DE3" w:rsidRDefault="0067526E">
      <w:pPr>
        <w:autoSpaceDE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</w:t>
      </w:r>
      <w:r w:rsidR="001E7346" w:rsidRPr="006D5DE3">
        <w:rPr>
          <w:rFonts w:asciiTheme="minorHAnsi" w:hAnsiTheme="minorHAnsi" w:cstheme="minorHAnsi"/>
        </w:rPr>
        <w:t>argomenti)</w:t>
      </w:r>
    </w:p>
    <w:p w:rsidR="000017A1" w:rsidRPr="006D5DE3" w:rsidRDefault="001E7346" w:rsidP="001548B9">
      <w:pPr>
        <w:autoSpaceDE w:val="0"/>
        <w:rPr>
          <w:rFonts w:asciiTheme="minorHAnsi" w:hAnsiTheme="minorHAnsi" w:cstheme="minorHAnsi"/>
          <w:b/>
          <w:bCs/>
        </w:rPr>
      </w:pPr>
      <w:r w:rsidRPr="006D5DE3">
        <w:rPr>
          <w:rFonts w:asciiTheme="minorHAnsi" w:hAnsiTheme="minorHAnsi" w:cstheme="minorHAnsi"/>
        </w:rPr>
        <w:t>□</w:t>
      </w:r>
      <w:r w:rsidR="001548B9" w:rsidRPr="006D5DE3">
        <w:rPr>
          <w:rFonts w:asciiTheme="minorHAnsi" w:hAnsiTheme="minorHAnsi" w:cstheme="minorHAnsi"/>
        </w:rPr>
        <w:t>difficoltà</w:t>
      </w:r>
      <w:r w:rsidRPr="006D5DE3">
        <w:rPr>
          <w:rFonts w:asciiTheme="minorHAnsi" w:hAnsiTheme="minorHAnsi" w:cstheme="minorHAnsi"/>
        </w:rPr>
        <w:t xml:space="preserve"> o </w:t>
      </w:r>
      <w:r w:rsidR="001548B9" w:rsidRPr="006D5DE3">
        <w:rPr>
          <w:rFonts w:asciiTheme="minorHAnsi" w:hAnsiTheme="minorHAnsi" w:cstheme="minorHAnsi"/>
        </w:rPr>
        <w:t>confusione</w:t>
      </w:r>
      <w:r w:rsidRPr="006D5DE3">
        <w:rPr>
          <w:rFonts w:asciiTheme="minorHAnsi" w:hAnsiTheme="minorHAnsi" w:cstheme="minorHAnsi"/>
        </w:rPr>
        <w:t xml:space="preserve"> nel ricordare nomi e date</w:t>
      </w:r>
    </w:p>
    <w:p w:rsidR="00E669A4" w:rsidRPr="006D5DE3" w:rsidRDefault="00E669A4" w:rsidP="001548B9">
      <w:pPr>
        <w:autoSpaceDE w:val="0"/>
        <w:rPr>
          <w:rFonts w:asciiTheme="minorHAnsi" w:hAnsiTheme="minorHAnsi" w:cstheme="minorHAnsi"/>
          <w:b/>
          <w:bCs/>
        </w:rPr>
      </w:pPr>
    </w:p>
    <w:p w:rsidR="00E669A4" w:rsidRPr="006D5DE3" w:rsidRDefault="00E669A4" w:rsidP="001548B9">
      <w:pPr>
        <w:autoSpaceDE w:val="0"/>
        <w:rPr>
          <w:rFonts w:asciiTheme="minorHAnsi" w:hAnsiTheme="minorHAnsi" w:cstheme="minorHAnsi"/>
          <w:b/>
          <w:bCs/>
        </w:rPr>
      </w:pPr>
    </w:p>
    <w:p w:rsidR="00E669A4" w:rsidRPr="006D5DE3" w:rsidRDefault="00E669A4" w:rsidP="001548B9">
      <w:pPr>
        <w:autoSpaceDE w:val="0"/>
        <w:rPr>
          <w:rFonts w:asciiTheme="minorHAnsi" w:hAnsiTheme="minorHAnsi" w:cstheme="minorHAnsi"/>
          <w:b/>
          <w:bCs/>
          <w:u w:val="single"/>
        </w:rPr>
      </w:pPr>
      <w:r w:rsidRPr="006D5DE3">
        <w:rPr>
          <w:rFonts w:asciiTheme="minorHAnsi" w:hAnsiTheme="minorHAnsi" w:cstheme="minorHAnsi"/>
          <w:b/>
          <w:bCs/>
          <w:u w:val="single"/>
        </w:rPr>
        <w:t>Altre difficoltà</w:t>
      </w:r>
    </w:p>
    <w:p w:rsidR="00E669A4" w:rsidRPr="006D5DE3" w:rsidRDefault="00E669A4" w:rsidP="001548B9">
      <w:pPr>
        <w:autoSpaceDE w:val="0"/>
        <w:rPr>
          <w:rFonts w:asciiTheme="minorHAnsi" w:hAnsiTheme="minorHAnsi" w:cstheme="minorHAnsi"/>
          <w:b/>
          <w:bCs/>
          <w:u w:val="single"/>
        </w:rPr>
      </w:pPr>
    </w:p>
    <w:p w:rsidR="00E669A4" w:rsidRPr="00CE7C14" w:rsidRDefault="00E669A4" w:rsidP="001548B9">
      <w:pPr>
        <w:autoSpaceDE w:val="0"/>
        <w:rPr>
          <w:rFonts w:asciiTheme="minorHAnsi" w:hAnsiTheme="minorHAnsi" w:cstheme="minorHAnsi"/>
          <w:bCs/>
        </w:rPr>
      </w:pPr>
      <w:r w:rsidRPr="00CE7C14">
        <w:rPr>
          <w:rFonts w:asciiTheme="minorHAnsi" w:hAnsiTheme="minorHAnsi" w:cstheme="minorHAnsi"/>
          <w:bCs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CE7C14">
        <w:rPr>
          <w:rFonts w:asciiTheme="minorHAnsi" w:hAnsiTheme="minorHAnsi" w:cstheme="minorHAnsi"/>
          <w:bCs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67526E" w:rsidRPr="00CE7C14">
        <w:rPr>
          <w:rFonts w:asciiTheme="minorHAnsi" w:hAnsiTheme="minorHAnsi" w:cstheme="minorHAnsi"/>
          <w:bCs/>
        </w:rPr>
        <w:t>______________________________________________________________________</w:t>
      </w:r>
    </w:p>
    <w:p w:rsidR="000017A1" w:rsidRPr="0067526E" w:rsidRDefault="000017A1">
      <w:pPr>
        <w:autoSpaceDE w:val="0"/>
        <w:rPr>
          <w:rFonts w:asciiTheme="minorHAnsi" w:hAnsiTheme="minorHAnsi" w:cstheme="minorHAnsi"/>
          <w:bCs/>
        </w:rPr>
      </w:pPr>
    </w:p>
    <w:p w:rsidR="00417BAE" w:rsidRPr="0067526E" w:rsidRDefault="00417BAE" w:rsidP="000017A1">
      <w:pPr>
        <w:autoSpaceDE w:val="0"/>
        <w:rPr>
          <w:rFonts w:asciiTheme="minorHAnsi" w:hAnsiTheme="minorHAnsi" w:cstheme="minorHAnsi"/>
          <w:bCs/>
          <w:u w:val="single"/>
        </w:rPr>
      </w:pPr>
    </w:p>
    <w:p w:rsidR="00417BAE" w:rsidRPr="0067526E" w:rsidRDefault="00417BAE" w:rsidP="000017A1">
      <w:pPr>
        <w:autoSpaceDE w:val="0"/>
        <w:rPr>
          <w:rFonts w:asciiTheme="minorHAnsi" w:hAnsiTheme="minorHAnsi" w:cstheme="minorHAnsi"/>
          <w:bCs/>
          <w:u w:val="single"/>
        </w:rPr>
      </w:pPr>
    </w:p>
    <w:p w:rsidR="001E12B7" w:rsidRPr="0067526E" w:rsidRDefault="001E12B7" w:rsidP="000017A1">
      <w:pPr>
        <w:autoSpaceDE w:val="0"/>
        <w:rPr>
          <w:rFonts w:asciiTheme="minorHAnsi" w:hAnsiTheme="minorHAnsi" w:cstheme="minorHAnsi"/>
          <w:bCs/>
          <w:u w:val="single"/>
        </w:rPr>
      </w:pPr>
    </w:p>
    <w:p w:rsidR="001E7346" w:rsidRPr="006D5DE3" w:rsidRDefault="000017A1" w:rsidP="000017A1">
      <w:pPr>
        <w:autoSpaceDE w:val="0"/>
        <w:rPr>
          <w:rFonts w:asciiTheme="minorHAnsi" w:hAnsiTheme="minorHAnsi" w:cstheme="minorHAnsi"/>
          <w:b/>
          <w:bCs/>
          <w:u w:val="single"/>
        </w:rPr>
      </w:pPr>
      <w:r w:rsidRPr="006D5DE3">
        <w:rPr>
          <w:rFonts w:asciiTheme="minorHAnsi" w:hAnsiTheme="minorHAnsi" w:cstheme="minorHAnsi"/>
          <w:b/>
          <w:bCs/>
          <w:u w:val="single"/>
        </w:rPr>
        <w:t>6. Caratteristiche del processo di apprendimento</w:t>
      </w:r>
    </w:p>
    <w:p w:rsidR="00084BCE" w:rsidRPr="008A31F7" w:rsidRDefault="00084BCE">
      <w:pPr>
        <w:autoSpaceDE w:val="0"/>
        <w:rPr>
          <w:rFonts w:asciiTheme="minorHAnsi" w:hAnsiTheme="minorHAnsi" w:cstheme="minorHAnsi"/>
          <w:b/>
          <w:bCs/>
          <w:i/>
        </w:rPr>
      </w:pPr>
      <w:r w:rsidRPr="008A31F7">
        <w:rPr>
          <w:rFonts w:asciiTheme="minorHAnsi" w:hAnsiTheme="minorHAnsi" w:cstheme="minorHAnsi"/>
          <w:b/>
          <w:bCs/>
          <w:i/>
        </w:rPr>
        <w:t>Eventualmente desumibili dalla diagnosi o da un’osse</w:t>
      </w:r>
      <w:r w:rsidR="008A31F7" w:rsidRPr="008A31F7">
        <w:rPr>
          <w:rFonts w:asciiTheme="minorHAnsi" w:hAnsiTheme="minorHAnsi" w:cstheme="minorHAnsi"/>
          <w:b/>
          <w:bCs/>
          <w:i/>
        </w:rPr>
        <w:t>rvazione sistematica dello studente/ssa</w:t>
      </w:r>
    </w:p>
    <w:p w:rsidR="00084BCE" w:rsidRPr="006D5DE3" w:rsidRDefault="00084BCE">
      <w:pPr>
        <w:autoSpaceDE w:val="0"/>
        <w:rPr>
          <w:rFonts w:asciiTheme="minorHAnsi" w:hAnsiTheme="minorHAnsi" w:cstheme="minorHAnsi"/>
        </w:rPr>
      </w:pPr>
    </w:p>
    <w:p w:rsidR="001E7346" w:rsidRPr="006D5DE3" w:rsidRDefault="001E7346">
      <w:pPr>
        <w:autoSpaceDE w:val="0"/>
        <w:rPr>
          <w:rFonts w:asciiTheme="minorHAnsi" w:hAnsiTheme="minorHAnsi" w:cstheme="minorHAnsi"/>
        </w:rPr>
      </w:pPr>
      <w:r w:rsidRPr="006D5DE3">
        <w:rPr>
          <w:rFonts w:asciiTheme="minorHAnsi" w:hAnsiTheme="minorHAnsi" w:cstheme="minorHAnsi"/>
        </w:rPr>
        <w:t>□ lentezza ed errori nella lettura cui può conseguire difficoltà nella comprensione del testo;</w:t>
      </w:r>
    </w:p>
    <w:p w:rsidR="008A31F7" w:rsidRDefault="001E7346">
      <w:pPr>
        <w:autoSpaceDE w:val="0"/>
        <w:rPr>
          <w:rFonts w:asciiTheme="minorHAnsi" w:hAnsiTheme="minorHAnsi" w:cstheme="minorHAnsi"/>
        </w:rPr>
      </w:pPr>
      <w:r w:rsidRPr="006D5DE3">
        <w:rPr>
          <w:rFonts w:asciiTheme="minorHAnsi" w:hAnsiTheme="minorHAnsi" w:cstheme="minorHAnsi"/>
        </w:rPr>
        <w:t xml:space="preserve">□ difficoltà nei processi di automatizzazione della letto-scrittura che rende difficile o impossibile </w:t>
      </w:r>
    </w:p>
    <w:p w:rsidR="008A31F7" w:rsidRDefault="008A31F7">
      <w:pPr>
        <w:autoSpaceDE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</w:t>
      </w:r>
      <w:r w:rsidRPr="006D5DE3">
        <w:rPr>
          <w:rFonts w:asciiTheme="minorHAnsi" w:hAnsiTheme="minorHAnsi" w:cstheme="minorHAnsi"/>
        </w:rPr>
        <w:t>E</w:t>
      </w:r>
      <w:r w:rsidR="001E7346" w:rsidRPr="006D5DE3">
        <w:rPr>
          <w:rFonts w:asciiTheme="minorHAnsi" w:hAnsiTheme="minorHAnsi" w:cstheme="minorHAnsi"/>
        </w:rPr>
        <w:t>seguire</w:t>
      </w:r>
      <w:r>
        <w:rPr>
          <w:rFonts w:asciiTheme="minorHAnsi" w:hAnsiTheme="minorHAnsi" w:cstheme="minorHAnsi"/>
        </w:rPr>
        <w:t xml:space="preserve"> </w:t>
      </w:r>
      <w:r w:rsidR="001E7346" w:rsidRPr="006D5DE3">
        <w:rPr>
          <w:rFonts w:asciiTheme="minorHAnsi" w:hAnsiTheme="minorHAnsi" w:cstheme="minorHAnsi"/>
        </w:rPr>
        <w:t xml:space="preserve">contemporaneamente due procedimenti (ascoltare e scrivere, ascoltare e seguire sul </w:t>
      </w:r>
      <w:r>
        <w:rPr>
          <w:rFonts w:asciiTheme="minorHAnsi" w:hAnsiTheme="minorHAnsi" w:cstheme="minorHAnsi"/>
        </w:rPr>
        <w:t xml:space="preserve">  </w:t>
      </w:r>
    </w:p>
    <w:p w:rsidR="001E7346" w:rsidRPr="006D5DE3" w:rsidRDefault="008A31F7">
      <w:pPr>
        <w:autoSpaceDE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</w:t>
      </w:r>
      <w:r w:rsidR="001E7346" w:rsidRPr="006D5DE3">
        <w:rPr>
          <w:rFonts w:asciiTheme="minorHAnsi" w:hAnsiTheme="minorHAnsi" w:cstheme="minorHAnsi"/>
        </w:rPr>
        <w:t>testo);</w:t>
      </w:r>
    </w:p>
    <w:p w:rsidR="001E7346" w:rsidRPr="006D5DE3" w:rsidRDefault="00E339A6" w:rsidP="00E339A6">
      <w:pPr>
        <w:autoSpaceDE w:val="0"/>
        <w:rPr>
          <w:rFonts w:asciiTheme="minorHAnsi" w:hAnsiTheme="minorHAnsi" w:cstheme="minorHAnsi"/>
        </w:rPr>
      </w:pPr>
      <w:r w:rsidRPr="006D5DE3">
        <w:rPr>
          <w:rFonts w:asciiTheme="minorHAnsi" w:hAnsiTheme="minorHAnsi" w:cstheme="minorHAnsi"/>
        </w:rPr>
        <w:t>□</w:t>
      </w:r>
      <w:r w:rsidR="001E7346" w:rsidRPr="006D5DE3">
        <w:rPr>
          <w:rFonts w:asciiTheme="minorHAnsi" w:hAnsiTheme="minorHAnsi" w:cstheme="minorHAnsi"/>
        </w:rPr>
        <w:t>difficoltà nell’espressione della lingua scritta. Disortografia e disgrafia.</w:t>
      </w:r>
    </w:p>
    <w:p w:rsidR="008A31F7" w:rsidRDefault="001E7346">
      <w:pPr>
        <w:autoSpaceDE w:val="0"/>
        <w:rPr>
          <w:rFonts w:asciiTheme="minorHAnsi" w:hAnsiTheme="minorHAnsi" w:cstheme="minorHAnsi"/>
        </w:rPr>
      </w:pPr>
      <w:r w:rsidRPr="006D5DE3">
        <w:rPr>
          <w:rFonts w:asciiTheme="minorHAnsi" w:hAnsiTheme="minorHAnsi" w:cstheme="minorHAnsi"/>
        </w:rPr>
        <w:t xml:space="preserve">□ difficoltà nel recuperare rapidamente dalla memoria nozioni già acquisite e comprese, cui </w:t>
      </w:r>
    </w:p>
    <w:p w:rsidR="001E7346" w:rsidRPr="006D5DE3" w:rsidRDefault="008A31F7">
      <w:pPr>
        <w:autoSpaceDE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</w:t>
      </w:r>
      <w:r w:rsidR="001E7346" w:rsidRPr="006D5DE3">
        <w:rPr>
          <w:rFonts w:asciiTheme="minorHAnsi" w:hAnsiTheme="minorHAnsi" w:cstheme="minorHAnsi"/>
        </w:rPr>
        <w:t>consegue difficoltà e lentezza nell’esposizione durante le interrogazioni.</w:t>
      </w:r>
    </w:p>
    <w:p w:rsidR="001E7346" w:rsidRPr="006D5DE3" w:rsidRDefault="001E7346">
      <w:pPr>
        <w:autoSpaceDE w:val="0"/>
        <w:spacing w:line="276" w:lineRule="auto"/>
        <w:rPr>
          <w:rFonts w:asciiTheme="minorHAnsi" w:hAnsiTheme="minorHAnsi" w:cstheme="minorHAnsi"/>
        </w:rPr>
      </w:pPr>
      <w:r w:rsidRPr="006D5DE3">
        <w:rPr>
          <w:rFonts w:asciiTheme="minorHAnsi" w:hAnsiTheme="minorHAnsi" w:cstheme="minorHAnsi"/>
        </w:rPr>
        <w:t>□ difficoltà nella lingua straniera (comprensione, lettura e scrittura).</w:t>
      </w:r>
    </w:p>
    <w:p w:rsidR="001E7346" w:rsidRPr="006D5DE3" w:rsidRDefault="001E7346">
      <w:pPr>
        <w:autoSpaceDE w:val="0"/>
        <w:rPr>
          <w:rFonts w:asciiTheme="minorHAnsi" w:hAnsiTheme="minorHAnsi" w:cstheme="minorHAnsi"/>
        </w:rPr>
      </w:pPr>
      <w:r w:rsidRPr="006D5DE3">
        <w:rPr>
          <w:rFonts w:asciiTheme="minorHAnsi" w:hAnsiTheme="minorHAnsi" w:cstheme="minorHAnsi"/>
        </w:rPr>
        <w:t>□ scarse capacità di concentrazione prolungata</w:t>
      </w:r>
    </w:p>
    <w:p w:rsidR="001E7346" w:rsidRPr="006D5DE3" w:rsidRDefault="001E7346">
      <w:pPr>
        <w:autoSpaceDE w:val="0"/>
        <w:rPr>
          <w:rFonts w:asciiTheme="minorHAnsi" w:hAnsiTheme="minorHAnsi" w:cstheme="minorHAnsi"/>
        </w:rPr>
      </w:pPr>
      <w:r w:rsidRPr="006D5DE3">
        <w:rPr>
          <w:rFonts w:asciiTheme="minorHAnsi" w:hAnsiTheme="minorHAnsi" w:cstheme="minorHAnsi"/>
        </w:rPr>
        <w:t>□ facile stancabilità e lentezza nei tempi di recupero.</w:t>
      </w:r>
    </w:p>
    <w:p w:rsidR="001E7346" w:rsidRPr="006D5DE3" w:rsidRDefault="001E7346">
      <w:pPr>
        <w:autoSpaceDE w:val="0"/>
        <w:rPr>
          <w:rFonts w:asciiTheme="minorHAnsi" w:hAnsiTheme="minorHAnsi" w:cstheme="minorHAnsi"/>
          <w:b/>
          <w:u w:val="single"/>
        </w:rPr>
      </w:pPr>
    </w:p>
    <w:p w:rsidR="001E7346" w:rsidRPr="006D5DE3" w:rsidRDefault="001E7346">
      <w:pPr>
        <w:autoSpaceDE w:val="0"/>
        <w:rPr>
          <w:rFonts w:asciiTheme="minorHAnsi" w:hAnsiTheme="minorHAnsi" w:cstheme="minorHAnsi"/>
          <w:b/>
          <w:u w:val="single"/>
        </w:rPr>
      </w:pPr>
      <w:r w:rsidRPr="006D5DE3">
        <w:rPr>
          <w:rFonts w:asciiTheme="minorHAnsi" w:hAnsiTheme="minorHAnsi" w:cstheme="minorHAnsi"/>
          <w:b/>
          <w:u w:val="single"/>
        </w:rPr>
        <w:t xml:space="preserve">Difficoltà nel memorizzare: </w:t>
      </w:r>
    </w:p>
    <w:p w:rsidR="001E7346" w:rsidRPr="006D5DE3" w:rsidRDefault="001E7346" w:rsidP="00E339A6">
      <w:pPr>
        <w:autoSpaceDE w:val="0"/>
        <w:rPr>
          <w:rFonts w:asciiTheme="minorHAnsi" w:hAnsiTheme="minorHAnsi" w:cstheme="minorHAnsi"/>
        </w:rPr>
      </w:pPr>
      <w:r w:rsidRPr="006D5DE3">
        <w:rPr>
          <w:rFonts w:asciiTheme="minorHAnsi" w:hAnsiTheme="minorHAnsi" w:cstheme="minorHAnsi"/>
        </w:rPr>
        <w:t>□ tabelline</w:t>
      </w:r>
      <w:r w:rsidR="00E339A6" w:rsidRPr="006D5DE3">
        <w:rPr>
          <w:rFonts w:asciiTheme="minorHAnsi" w:hAnsiTheme="minorHAnsi" w:cstheme="minorHAnsi"/>
        </w:rPr>
        <w:t>, formule,</w:t>
      </w:r>
      <w:r w:rsidR="007A5457" w:rsidRPr="006D5DE3">
        <w:rPr>
          <w:rFonts w:asciiTheme="minorHAnsi" w:hAnsiTheme="minorHAnsi" w:cstheme="minorHAnsi"/>
        </w:rPr>
        <w:t xml:space="preserve">algoritmi, </w:t>
      </w:r>
      <w:r w:rsidR="00E339A6" w:rsidRPr="006D5DE3">
        <w:rPr>
          <w:rFonts w:asciiTheme="minorHAnsi" w:hAnsiTheme="minorHAnsi" w:cstheme="minorHAnsi"/>
        </w:rPr>
        <w:t>forme grammaticali</w:t>
      </w:r>
    </w:p>
    <w:p w:rsidR="001E7346" w:rsidRPr="006D5DE3" w:rsidRDefault="001E7346" w:rsidP="00E339A6">
      <w:pPr>
        <w:autoSpaceDE w:val="0"/>
        <w:rPr>
          <w:rFonts w:asciiTheme="minorHAnsi" w:hAnsiTheme="minorHAnsi" w:cstheme="minorHAnsi"/>
        </w:rPr>
      </w:pPr>
      <w:r w:rsidRPr="006D5DE3">
        <w:rPr>
          <w:rFonts w:asciiTheme="minorHAnsi" w:hAnsiTheme="minorHAnsi" w:cstheme="minorHAnsi"/>
        </w:rPr>
        <w:t xml:space="preserve">□ sequenze e procedure, </w:t>
      </w:r>
    </w:p>
    <w:p w:rsidR="001E12B7" w:rsidRPr="006D5DE3" w:rsidRDefault="001E7346" w:rsidP="00417BAE">
      <w:pPr>
        <w:autoSpaceDE w:val="0"/>
        <w:rPr>
          <w:rFonts w:asciiTheme="minorHAnsi" w:hAnsiTheme="minorHAnsi" w:cstheme="minorHAnsi"/>
        </w:rPr>
      </w:pPr>
      <w:r w:rsidRPr="006D5DE3">
        <w:rPr>
          <w:rFonts w:asciiTheme="minorHAnsi" w:hAnsiTheme="minorHAnsi" w:cstheme="minorHAnsi"/>
        </w:rPr>
        <w:t>□ categorizzazioni, nomi dei tempi verbali,  nomi delle strutture grammaticali italiane e straniere...</w:t>
      </w:r>
    </w:p>
    <w:p w:rsidR="001E12B7" w:rsidRPr="006D5DE3" w:rsidRDefault="001E12B7" w:rsidP="00417BAE">
      <w:pPr>
        <w:autoSpaceDE w:val="0"/>
        <w:rPr>
          <w:rFonts w:asciiTheme="minorHAnsi" w:hAnsiTheme="minorHAnsi" w:cstheme="minorHAnsi"/>
        </w:rPr>
      </w:pPr>
    </w:p>
    <w:p w:rsidR="001E12B7" w:rsidRPr="006D5DE3" w:rsidRDefault="001E12B7" w:rsidP="00417BAE">
      <w:pPr>
        <w:autoSpaceDE w:val="0"/>
        <w:rPr>
          <w:rFonts w:asciiTheme="minorHAnsi" w:hAnsiTheme="minorHAnsi" w:cstheme="minorHAnsi"/>
        </w:rPr>
      </w:pPr>
    </w:p>
    <w:p w:rsidR="001E7346" w:rsidRDefault="001E7346" w:rsidP="001E12B7">
      <w:pPr>
        <w:autoSpaceDE w:val="0"/>
        <w:rPr>
          <w:rFonts w:asciiTheme="minorHAnsi" w:hAnsiTheme="minorHAnsi" w:cstheme="minorHAnsi"/>
          <w:b/>
          <w:u w:val="single"/>
        </w:rPr>
      </w:pPr>
      <w:r w:rsidRPr="006D5DE3">
        <w:rPr>
          <w:rFonts w:asciiTheme="minorHAnsi" w:hAnsiTheme="minorHAnsi" w:cstheme="minorHAnsi"/>
          <w:b/>
          <w:u w:val="single"/>
        </w:rPr>
        <w:t>Nello svolgimento di un compito assegnato a scuola:</w:t>
      </w:r>
    </w:p>
    <w:p w:rsidR="008A31F7" w:rsidRPr="006D5DE3" w:rsidRDefault="008A31F7" w:rsidP="001E12B7">
      <w:pPr>
        <w:autoSpaceDE w:val="0"/>
        <w:rPr>
          <w:rFonts w:asciiTheme="minorHAnsi" w:hAnsiTheme="minorHAnsi" w:cstheme="minorHAnsi"/>
          <w:b/>
          <w:u w:val="single"/>
        </w:rPr>
      </w:pPr>
    </w:p>
    <w:p w:rsidR="001E7346" w:rsidRDefault="001E7346">
      <w:pPr>
        <w:autoSpaceDE w:val="0"/>
        <w:rPr>
          <w:rFonts w:asciiTheme="minorHAnsi" w:hAnsiTheme="minorHAnsi" w:cstheme="minorHAnsi"/>
        </w:rPr>
      </w:pPr>
      <w:r w:rsidRPr="008A31F7">
        <w:rPr>
          <w:rFonts w:asciiTheme="minorHAnsi" w:hAnsiTheme="minorHAnsi" w:cstheme="minorHAnsi"/>
          <w:b/>
        </w:rPr>
        <w:t>Grado di autonomia:</w:t>
      </w:r>
      <w:r w:rsidRPr="008A31F7">
        <w:rPr>
          <w:rFonts w:asciiTheme="minorHAnsi" w:hAnsiTheme="minorHAnsi" w:cstheme="minorHAnsi"/>
          <w:b/>
        </w:rPr>
        <w:tab/>
      </w:r>
      <w:r w:rsidRPr="006D5DE3">
        <w:rPr>
          <w:rFonts w:asciiTheme="minorHAnsi" w:hAnsiTheme="minorHAnsi" w:cstheme="minorHAnsi"/>
        </w:rPr>
        <w:t>□ insufficiente</w:t>
      </w:r>
      <w:r w:rsidR="007F395D" w:rsidRPr="006D5DE3">
        <w:rPr>
          <w:rFonts w:asciiTheme="minorHAnsi" w:hAnsiTheme="minorHAnsi" w:cstheme="minorHAnsi"/>
        </w:rPr>
        <w:tab/>
      </w:r>
      <w:r w:rsidR="007F395D" w:rsidRPr="006D5DE3">
        <w:rPr>
          <w:rFonts w:asciiTheme="minorHAnsi" w:hAnsiTheme="minorHAnsi" w:cstheme="minorHAnsi"/>
        </w:rPr>
        <w:tab/>
      </w:r>
      <w:r w:rsidRPr="006D5DE3">
        <w:rPr>
          <w:rFonts w:asciiTheme="minorHAnsi" w:hAnsiTheme="minorHAnsi" w:cstheme="minorHAnsi"/>
        </w:rPr>
        <w:t>□ scarso</w:t>
      </w:r>
      <w:r w:rsidRPr="006D5DE3">
        <w:rPr>
          <w:rFonts w:asciiTheme="minorHAnsi" w:hAnsiTheme="minorHAnsi" w:cstheme="minorHAnsi"/>
        </w:rPr>
        <w:tab/>
      </w:r>
      <w:r w:rsidRPr="006D5DE3">
        <w:rPr>
          <w:rFonts w:asciiTheme="minorHAnsi" w:hAnsiTheme="minorHAnsi" w:cstheme="minorHAnsi"/>
        </w:rPr>
        <w:tab/>
        <w:t>□ buono</w:t>
      </w:r>
      <w:r w:rsidRPr="006D5DE3">
        <w:rPr>
          <w:rFonts w:asciiTheme="minorHAnsi" w:hAnsiTheme="minorHAnsi" w:cstheme="minorHAnsi"/>
        </w:rPr>
        <w:tab/>
      </w:r>
      <w:r w:rsidRPr="006D5DE3">
        <w:rPr>
          <w:rFonts w:asciiTheme="minorHAnsi" w:hAnsiTheme="minorHAnsi" w:cstheme="minorHAnsi"/>
        </w:rPr>
        <w:tab/>
        <w:t>□ ottimo</w:t>
      </w:r>
    </w:p>
    <w:p w:rsidR="008A31F7" w:rsidRPr="006D5DE3" w:rsidRDefault="008A31F7">
      <w:pPr>
        <w:autoSpaceDE w:val="0"/>
        <w:rPr>
          <w:rFonts w:asciiTheme="minorHAnsi" w:hAnsiTheme="minorHAnsi" w:cstheme="minorHAnsi"/>
        </w:rPr>
      </w:pPr>
    </w:p>
    <w:p w:rsidR="001E7346" w:rsidRPr="006D5DE3" w:rsidRDefault="001E7346">
      <w:pPr>
        <w:autoSpaceDE w:val="0"/>
        <w:rPr>
          <w:rFonts w:asciiTheme="minorHAnsi" w:hAnsiTheme="minorHAnsi" w:cstheme="minorHAnsi"/>
        </w:rPr>
      </w:pPr>
      <w:r w:rsidRPr="006D5DE3">
        <w:rPr>
          <w:rFonts w:asciiTheme="minorHAnsi" w:hAnsiTheme="minorHAnsi" w:cstheme="minorHAnsi"/>
        </w:rPr>
        <w:t>□ ricorre all’aiuto dell’insegnante per ulteriori spiegazioni</w:t>
      </w:r>
    </w:p>
    <w:p w:rsidR="001E7346" w:rsidRPr="006D5DE3" w:rsidRDefault="001E7346">
      <w:pPr>
        <w:autoSpaceDE w:val="0"/>
        <w:rPr>
          <w:rFonts w:asciiTheme="minorHAnsi" w:hAnsiTheme="minorHAnsi" w:cstheme="minorHAnsi"/>
        </w:rPr>
      </w:pPr>
      <w:r w:rsidRPr="006D5DE3">
        <w:rPr>
          <w:rFonts w:asciiTheme="minorHAnsi" w:hAnsiTheme="minorHAnsi" w:cstheme="minorHAnsi"/>
        </w:rPr>
        <w:t>□ ricorre all’aiuto di un compagno</w:t>
      </w:r>
    </w:p>
    <w:p w:rsidR="00E339A6" w:rsidRPr="006D5DE3" w:rsidRDefault="001E7346" w:rsidP="00E339A6">
      <w:pPr>
        <w:autoSpaceDE w:val="0"/>
        <w:spacing w:line="360" w:lineRule="auto"/>
        <w:rPr>
          <w:rFonts w:asciiTheme="minorHAnsi" w:hAnsiTheme="minorHAnsi" w:cstheme="minorHAnsi"/>
        </w:rPr>
      </w:pPr>
      <w:r w:rsidRPr="006D5DE3">
        <w:rPr>
          <w:rFonts w:asciiTheme="minorHAnsi" w:hAnsiTheme="minorHAnsi" w:cstheme="minorHAnsi"/>
        </w:rPr>
        <w:t>□ utilizza strumenti compensativi</w:t>
      </w:r>
    </w:p>
    <w:p w:rsidR="00E60014" w:rsidRPr="006D5DE3" w:rsidRDefault="00E60014" w:rsidP="0083653D">
      <w:pPr>
        <w:pStyle w:val="Default"/>
        <w:rPr>
          <w:rFonts w:asciiTheme="minorHAnsi" w:eastAsia="Times New Roman" w:hAnsiTheme="minorHAnsi" w:cstheme="minorHAnsi"/>
          <w:b/>
          <w:color w:val="auto"/>
          <w:u w:val="single"/>
          <w:lang w:eastAsia="ar-SA"/>
        </w:rPr>
      </w:pPr>
    </w:p>
    <w:p w:rsidR="0083653D" w:rsidRPr="006D5DE3" w:rsidRDefault="00231514" w:rsidP="0083653D">
      <w:pPr>
        <w:pStyle w:val="Default"/>
        <w:rPr>
          <w:rFonts w:asciiTheme="minorHAnsi" w:eastAsia="Times New Roman" w:hAnsiTheme="minorHAnsi" w:cstheme="minorHAnsi"/>
          <w:b/>
          <w:color w:val="auto"/>
          <w:u w:val="single"/>
          <w:lang w:eastAsia="ar-SA"/>
        </w:rPr>
      </w:pPr>
      <w:r>
        <w:rPr>
          <w:rFonts w:asciiTheme="minorHAnsi" w:eastAsia="Times New Roman" w:hAnsiTheme="minorHAnsi" w:cstheme="minorHAnsi"/>
          <w:b/>
          <w:color w:val="auto"/>
          <w:u w:val="single"/>
          <w:lang w:eastAsia="ar-SA"/>
        </w:rPr>
        <w:t>Punti di forza dello studente/essa</w:t>
      </w:r>
      <w:r w:rsidR="000308B4" w:rsidRPr="006D5DE3">
        <w:rPr>
          <w:rFonts w:asciiTheme="minorHAnsi" w:eastAsia="Times New Roman" w:hAnsiTheme="minorHAnsi" w:cstheme="minorHAnsi"/>
          <w:b/>
          <w:color w:val="auto"/>
          <w:u w:val="single"/>
          <w:lang w:eastAsia="ar-SA"/>
        </w:rPr>
        <w:t>:</w:t>
      </w:r>
    </w:p>
    <w:p w:rsidR="000308B4" w:rsidRPr="006D5DE3" w:rsidRDefault="000308B4" w:rsidP="0083653D">
      <w:pPr>
        <w:pStyle w:val="Default"/>
        <w:rPr>
          <w:rFonts w:asciiTheme="minorHAnsi" w:eastAsia="Times New Roman" w:hAnsiTheme="minorHAnsi" w:cstheme="minorHAnsi"/>
          <w:color w:val="auto"/>
          <w:lang w:eastAsia="ar-SA"/>
        </w:rPr>
      </w:pPr>
      <w:r w:rsidRPr="006D5DE3">
        <w:rPr>
          <w:rFonts w:asciiTheme="minorHAnsi" w:eastAsia="Times New Roman" w:hAnsiTheme="minorHAnsi" w:cstheme="minorHAnsi"/>
          <w:color w:val="auto"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A31F7">
        <w:rPr>
          <w:rFonts w:asciiTheme="minorHAnsi" w:eastAsia="Times New Roman" w:hAnsiTheme="minorHAnsi" w:cstheme="minorHAnsi"/>
          <w:color w:val="auto"/>
          <w:lang w:eastAsia="ar-SA"/>
        </w:rPr>
        <w:t>_____________________________</w:t>
      </w:r>
    </w:p>
    <w:p w:rsidR="00E60014" w:rsidRPr="006D5DE3" w:rsidRDefault="00E60014" w:rsidP="0083653D">
      <w:pPr>
        <w:pStyle w:val="Default"/>
        <w:rPr>
          <w:rFonts w:asciiTheme="minorHAnsi" w:eastAsia="Times New Roman" w:hAnsiTheme="minorHAnsi" w:cstheme="minorHAnsi"/>
          <w:b/>
          <w:color w:val="auto"/>
          <w:u w:val="single"/>
          <w:lang w:eastAsia="ar-SA"/>
        </w:rPr>
      </w:pPr>
    </w:p>
    <w:p w:rsidR="00E669A4" w:rsidRDefault="00E669A4" w:rsidP="0083653D">
      <w:pPr>
        <w:pStyle w:val="Default"/>
        <w:rPr>
          <w:rFonts w:asciiTheme="minorHAnsi" w:eastAsia="Times New Roman" w:hAnsiTheme="minorHAnsi" w:cstheme="minorHAnsi"/>
          <w:b/>
          <w:color w:val="auto"/>
          <w:u w:val="single"/>
          <w:lang w:eastAsia="ar-SA"/>
        </w:rPr>
      </w:pPr>
    </w:p>
    <w:p w:rsidR="008A31F7" w:rsidRPr="006D5DE3" w:rsidRDefault="008A31F7" w:rsidP="0083653D">
      <w:pPr>
        <w:pStyle w:val="Default"/>
        <w:rPr>
          <w:rFonts w:asciiTheme="minorHAnsi" w:eastAsia="Times New Roman" w:hAnsiTheme="minorHAnsi" w:cstheme="minorHAnsi"/>
          <w:b/>
          <w:color w:val="auto"/>
          <w:u w:val="single"/>
          <w:lang w:eastAsia="ar-SA"/>
        </w:rPr>
      </w:pPr>
    </w:p>
    <w:p w:rsidR="00E669A4" w:rsidRPr="006D5DE3" w:rsidRDefault="00E669A4" w:rsidP="0083653D">
      <w:pPr>
        <w:pStyle w:val="Default"/>
        <w:rPr>
          <w:rFonts w:asciiTheme="minorHAnsi" w:eastAsia="Times New Roman" w:hAnsiTheme="minorHAnsi" w:cstheme="minorHAnsi"/>
          <w:b/>
          <w:color w:val="auto"/>
          <w:u w:val="single"/>
          <w:lang w:eastAsia="ar-SA"/>
        </w:rPr>
      </w:pPr>
    </w:p>
    <w:p w:rsidR="0083653D" w:rsidRPr="006D5DE3" w:rsidRDefault="007F395D" w:rsidP="0083653D">
      <w:pPr>
        <w:pStyle w:val="Default"/>
        <w:rPr>
          <w:rFonts w:asciiTheme="minorHAnsi" w:eastAsia="Times New Roman" w:hAnsiTheme="minorHAnsi" w:cstheme="minorHAnsi"/>
          <w:b/>
          <w:color w:val="auto"/>
          <w:u w:val="single"/>
          <w:lang w:eastAsia="ar-SA"/>
        </w:rPr>
      </w:pPr>
      <w:r w:rsidRPr="006D5DE3">
        <w:rPr>
          <w:rFonts w:asciiTheme="minorHAnsi" w:eastAsia="Times New Roman" w:hAnsiTheme="minorHAnsi" w:cstheme="minorHAnsi"/>
          <w:b/>
          <w:color w:val="auto"/>
          <w:u w:val="single"/>
          <w:lang w:eastAsia="ar-SA"/>
        </w:rPr>
        <w:lastRenderedPageBreak/>
        <w:t>Strategie didattiche</w:t>
      </w:r>
      <w:r w:rsidR="0083653D" w:rsidRPr="006D5DE3">
        <w:rPr>
          <w:rFonts w:asciiTheme="minorHAnsi" w:eastAsia="Times New Roman" w:hAnsiTheme="minorHAnsi" w:cstheme="minorHAnsi"/>
          <w:b/>
          <w:color w:val="auto"/>
          <w:u w:val="single"/>
          <w:lang w:eastAsia="ar-SA"/>
        </w:rPr>
        <w:t xml:space="preserve"> da mettere in atto:</w:t>
      </w:r>
    </w:p>
    <w:p w:rsidR="0083653D" w:rsidRPr="006D5DE3" w:rsidRDefault="00F965FA" w:rsidP="007F395D">
      <w:pPr>
        <w:autoSpaceDE w:val="0"/>
        <w:rPr>
          <w:rFonts w:asciiTheme="minorHAnsi" w:hAnsiTheme="minorHAnsi" w:cstheme="minorHAnsi"/>
        </w:rPr>
      </w:pPr>
      <w:r w:rsidRPr="006D5DE3">
        <w:rPr>
          <w:rFonts w:asciiTheme="minorHAnsi" w:hAnsiTheme="minorHAnsi" w:cstheme="minorHAnsi"/>
        </w:rPr>
        <w:t>□</w:t>
      </w:r>
      <w:r w:rsidR="008A31F7">
        <w:rPr>
          <w:rFonts w:asciiTheme="minorHAnsi" w:hAnsiTheme="minorHAnsi" w:cstheme="minorHAnsi"/>
        </w:rPr>
        <w:t xml:space="preserve"> </w:t>
      </w:r>
      <w:r w:rsidR="00E4365B" w:rsidRPr="006D5DE3">
        <w:rPr>
          <w:rFonts w:asciiTheme="minorHAnsi" w:hAnsiTheme="minorHAnsi" w:cstheme="minorHAnsi"/>
        </w:rPr>
        <w:t>consolidamento didattico individuale</w:t>
      </w:r>
    </w:p>
    <w:p w:rsidR="0083653D" w:rsidRPr="006D5DE3" w:rsidRDefault="00F965FA" w:rsidP="007F395D">
      <w:pPr>
        <w:autoSpaceDE w:val="0"/>
        <w:rPr>
          <w:rFonts w:asciiTheme="minorHAnsi" w:hAnsiTheme="minorHAnsi" w:cstheme="minorHAnsi"/>
        </w:rPr>
      </w:pPr>
      <w:r w:rsidRPr="006D5DE3">
        <w:rPr>
          <w:rFonts w:asciiTheme="minorHAnsi" w:hAnsiTheme="minorHAnsi" w:cstheme="minorHAnsi"/>
        </w:rPr>
        <w:t>□</w:t>
      </w:r>
      <w:r w:rsidR="008A31F7">
        <w:rPr>
          <w:rFonts w:asciiTheme="minorHAnsi" w:hAnsiTheme="minorHAnsi" w:cstheme="minorHAnsi"/>
        </w:rPr>
        <w:t xml:space="preserve"> </w:t>
      </w:r>
      <w:r w:rsidR="00E4365B" w:rsidRPr="006D5DE3">
        <w:rPr>
          <w:rFonts w:asciiTheme="minorHAnsi" w:hAnsiTheme="minorHAnsi" w:cstheme="minorHAnsi"/>
        </w:rPr>
        <w:t>recupero didattico individuale</w:t>
      </w:r>
    </w:p>
    <w:p w:rsidR="0083653D" w:rsidRPr="006D5DE3" w:rsidRDefault="00F965FA" w:rsidP="007F395D">
      <w:pPr>
        <w:autoSpaceDE w:val="0"/>
        <w:rPr>
          <w:rFonts w:asciiTheme="minorHAnsi" w:hAnsiTheme="minorHAnsi" w:cstheme="minorHAnsi"/>
        </w:rPr>
      </w:pPr>
      <w:r w:rsidRPr="006D5DE3">
        <w:rPr>
          <w:rFonts w:asciiTheme="minorHAnsi" w:hAnsiTheme="minorHAnsi" w:cstheme="minorHAnsi"/>
        </w:rPr>
        <w:t>□</w:t>
      </w:r>
      <w:r w:rsidR="008A31F7">
        <w:rPr>
          <w:rFonts w:asciiTheme="minorHAnsi" w:hAnsiTheme="minorHAnsi" w:cstheme="minorHAnsi"/>
        </w:rPr>
        <w:t xml:space="preserve"> </w:t>
      </w:r>
      <w:r w:rsidR="007F395D" w:rsidRPr="006D5DE3">
        <w:rPr>
          <w:rFonts w:asciiTheme="minorHAnsi" w:hAnsiTheme="minorHAnsi" w:cstheme="minorHAnsi"/>
        </w:rPr>
        <w:t xml:space="preserve">lavoro di </w:t>
      </w:r>
      <w:r w:rsidR="00E4365B" w:rsidRPr="006D5DE3">
        <w:rPr>
          <w:rFonts w:asciiTheme="minorHAnsi" w:hAnsiTheme="minorHAnsi" w:cstheme="minorHAnsi"/>
        </w:rPr>
        <w:t>gruppo in laboratorio</w:t>
      </w:r>
    </w:p>
    <w:p w:rsidR="0083653D" w:rsidRPr="006D5DE3" w:rsidRDefault="00F965FA" w:rsidP="007F395D">
      <w:pPr>
        <w:autoSpaceDE w:val="0"/>
        <w:rPr>
          <w:rFonts w:asciiTheme="minorHAnsi" w:hAnsiTheme="minorHAnsi" w:cstheme="minorHAnsi"/>
        </w:rPr>
      </w:pPr>
      <w:r w:rsidRPr="006D5DE3">
        <w:rPr>
          <w:rFonts w:asciiTheme="minorHAnsi" w:hAnsiTheme="minorHAnsi" w:cstheme="minorHAnsi"/>
        </w:rPr>
        <w:t>□</w:t>
      </w:r>
      <w:r w:rsidR="008A31F7">
        <w:rPr>
          <w:rFonts w:asciiTheme="minorHAnsi" w:hAnsiTheme="minorHAnsi" w:cstheme="minorHAnsi"/>
        </w:rPr>
        <w:t xml:space="preserve"> </w:t>
      </w:r>
      <w:r w:rsidR="007F395D" w:rsidRPr="006D5DE3">
        <w:rPr>
          <w:rFonts w:asciiTheme="minorHAnsi" w:hAnsiTheme="minorHAnsi" w:cstheme="minorHAnsi"/>
        </w:rPr>
        <w:t xml:space="preserve">lavoro in </w:t>
      </w:r>
      <w:r w:rsidR="00E4365B" w:rsidRPr="006D5DE3">
        <w:rPr>
          <w:rFonts w:asciiTheme="minorHAnsi" w:hAnsiTheme="minorHAnsi" w:cstheme="minorHAnsi"/>
        </w:rPr>
        <w:t>piccoli gruppi (cooperative learning)</w:t>
      </w:r>
    </w:p>
    <w:p w:rsidR="000308B4" w:rsidRPr="006D5DE3" w:rsidRDefault="00F965FA" w:rsidP="007F395D">
      <w:pPr>
        <w:autoSpaceDE w:val="0"/>
        <w:rPr>
          <w:rFonts w:asciiTheme="minorHAnsi" w:hAnsiTheme="minorHAnsi" w:cstheme="minorHAnsi"/>
        </w:rPr>
      </w:pPr>
      <w:r w:rsidRPr="006D5DE3">
        <w:rPr>
          <w:rFonts w:asciiTheme="minorHAnsi" w:hAnsiTheme="minorHAnsi" w:cstheme="minorHAnsi"/>
        </w:rPr>
        <w:t>□</w:t>
      </w:r>
      <w:r w:rsidR="007F395D" w:rsidRPr="006D5DE3">
        <w:rPr>
          <w:rFonts w:asciiTheme="minorHAnsi" w:hAnsiTheme="minorHAnsi" w:cstheme="minorHAnsi"/>
        </w:rPr>
        <w:t xml:space="preserve"> lavoro sulla conoscenza dei</w:t>
      </w:r>
      <w:r w:rsidR="00E4365B" w:rsidRPr="006D5DE3">
        <w:rPr>
          <w:rFonts w:asciiTheme="minorHAnsi" w:hAnsiTheme="minorHAnsi" w:cstheme="minorHAnsi"/>
        </w:rPr>
        <w:t xml:space="preserve"> d</w:t>
      </w:r>
      <w:r w:rsidR="007F395D" w:rsidRPr="006D5DE3">
        <w:rPr>
          <w:rFonts w:asciiTheme="minorHAnsi" w:hAnsiTheme="minorHAnsi" w:cstheme="minorHAnsi"/>
        </w:rPr>
        <w:t>isturbi specifici dell’apprendimento (in classe)</w:t>
      </w:r>
    </w:p>
    <w:p w:rsidR="007F395D" w:rsidRPr="006D5DE3" w:rsidRDefault="007F395D" w:rsidP="007F395D">
      <w:pPr>
        <w:autoSpaceDE w:val="0"/>
        <w:rPr>
          <w:rFonts w:asciiTheme="minorHAnsi" w:hAnsiTheme="minorHAnsi" w:cstheme="minorHAnsi"/>
        </w:rPr>
      </w:pPr>
    </w:p>
    <w:p w:rsidR="00E60014" w:rsidRPr="006D5DE3" w:rsidRDefault="00E60014" w:rsidP="000017A1">
      <w:pPr>
        <w:autoSpaceDE w:val="0"/>
        <w:spacing w:line="360" w:lineRule="auto"/>
        <w:rPr>
          <w:rFonts w:asciiTheme="minorHAnsi" w:hAnsiTheme="minorHAnsi" w:cstheme="minorHAnsi"/>
          <w:b/>
          <w:bCs/>
          <w:u w:val="single"/>
        </w:rPr>
      </w:pPr>
    </w:p>
    <w:p w:rsidR="000017A1" w:rsidRPr="006D5DE3" w:rsidRDefault="00605FFC" w:rsidP="000017A1">
      <w:pPr>
        <w:autoSpaceDE w:val="0"/>
        <w:spacing w:line="360" w:lineRule="auto"/>
        <w:rPr>
          <w:rFonts w:asciiTheme="minorHAnsi" w:hAnsiTheme="minorHAnsi" w:cstheme="minorHAnsi"/>
          <w:b/>
          <w:bCs/>
          <w:u w:val="single"/>
        </w:rPr>
      </w:pPr>
      <w:r w:rsidRPr="006D5DE3">
        <w:rPr>
          <w:rFonts w:asciiTheme="minorHAnsi" w:hAnsiTheme="minorHAnsi" w:cstheme="minorHAnsi"/>
          <w:b/>
          <w:bCs/>
          <w:u w:val="single"/>
        </w:rPr>
        <w:t>7</w:t>
      </w:r>
      <w:r w:rsidR="000017A1" w:rsidRPr="006D5DE3">
        <w:rPr>
          <w:rFonts w:asciiTheme="minorHAnsi" w:hAnsiTheme="minorHAnsi" w:cstheme="minorHAnsi"/>
          <w:b/>
          <w:bCs/>
          <w:u w:val="single"/>
        </w:rPr>
        <w:t>. Patto di corresponsabilit</w:t>
      </w:r>
      <w:r w:rsidR="004B19D2" w:rsidRPr="006D5DE3">
        <w:rPr>
          <w:rFonts w:asciiTheme="minorHAnsi" w:hAnsiTheme="minorHAnsi" w:cstheme="minorHAnsi"/>
          <w:b/>
          <w:bCs/>
          <w:u w:val="single"/>
        </w:rPr>
        <w:t>à educativa</w:t>
      </w:r>
    </w:p>
    <w:p w:rsidR="00440421" w:rsidRPr="006D5DE3" w:rsidRDefault="00896B72" w:rsidP="00442ED1">
      <w:pPr>
        <w:autoSpaceDE w:val="0"/>
        <w:rPr>
          <w:rFonts w:asciiTheme="minorHAnsi" w:hAnsiTheme="minorHAnsi" w:cstheme="minorHAnsi"/>
          <w:b/>
          <w:bCs/>
        </w:rPr>
      </w:pPr>
      <w:r w:rsidRPr="006D5DE3">
        <w:rPr>
          <w:rFonts w:asciiTheme="minorHAnsi" w:hAnsiTheme="minorHAnsi" w:cstheme="minorHAnsi"/>
          <w:b/>
          <w:bCs/>
        </w:rPr>
        <w:t xml:space="preserve">In base alla programmazione di classe </w:t>
      </w:r>
      <w:r w:rsidRPr="006D5DE3">
        <w:rPr>
          <w:rFonts w:asciiTheme="minorHAnsi" w:hAnsiTheme="minorHAnsi" w:cstheme="minorHAnsi"/>
          <w:b/>
          <w:bCs/>
          <w:u w:val="single"/>
        </w:rPr>
        <w:t>o</w:t>
      </w:r>
      <w:r w:rsidR="00440421" w:rsidRPr="006D5DE3">
        <w:rPr>
          <w:rFonts w:asciiTheme="minorHAnsi" w:hAnsiTheme="minorHAnsi" w:cstheme="minorHAnsi"/>
          <w:b/>
          <w:bCs/>
          <w:u w:val="single"/>
        </w:rPr>
        <w:t>gni docente</w:t>
      </w:r>
      <w:r w:rsidR="00440421" w:rsidRPr="006D5DE3">
        <w:rPr>
          <w:rFonts w:asciiTheme="minorHAnsi" w:hAnsiTheme="minorHAnsi" w:cstheme="minorHAnsi"/>
          <w:b/>
          <w:bCs/>
        </w:rPr>
        <w:t xml:space="preserve"> disciplinare avrà cura di specificare</w:t>
      </w:r>
      <w:r w:rsidRPr="006D5DE3">
        <w:rPr>
          <w:rFonts w:asciiTheme="minorHAnsi" w:hAnsiTheme="minorHAnsi" w:cstheme="minorHAnsi"/>
          <w:b/>
          <w:bCs/>
        </w:rPr>
        <w:t xml:space="preserve">, facendo riferimento alle </w:t>
      </w:r>
      <w:r w:rsidR="00CC713B" w:rsidRPr="006D5DE3">
        <w:rPr>
          <w:rFonts w:asciiTheme="minorHAnsi" w:hAnsiTheme="minorHAnsi" w:cstheme="minorHAnsi"/>
          <w:b/>
          <w:bCs/>
        </w:rPr>
        <w:t xml:space="preserve">tabelle A e B, </w:t>
      </w:r>
      <w:r w:rsidR="00440421" w:rsidRPr="006D5DE3">
        <w:rPr>
          <w:rFonts w:asciiTheme="minorHAnsi" w:hAnsiTheme="minorHAnsi" w:cstheme="minorHAnsi"/>
          <w:b/>
          <w:bCs/>
        </w:rPr>
        <w:t>le misure dispensati</w:t>
      </w:r>
      <w:r w:rsidRPr="006D5DE3">
        <w:rPr>
          <w:rFonts w:asciiTheme="minorHAnsi" w:hAnsiTheme="minorHAnsi" w:cstheme="minorHAnsi"/>
          <w:b/>
          <w:bCs/>
        </w:rPr>
        <w:t>ve, gli strumenti compensativi,</w:t>
      </w:r>
      <w:r w:rsidR="00440421" w:rsidRPr="006D5DE3">
        <w:rPr>
          <w:rFonts w:asciiTheme="minorHAnsi" w:hAnsiTheme="minorHAnsi" w:cstheme="minorHAnsi"/>
          <w:b/>
          <w:bCs/>
        </w:rPr>
        <w:t xml:space="preserve"> le modalità di verifica e </w:t>
      </w:r>
      <w:r w:rsidRPr="006D5DE3">
        <w:rPr>
          <w:rFonts w:asciiTheme="minorHAnsi" w:hAnsiTheme="minorHAnsi" w:cstheme="minorHAnsi"/>
          <w:b/>
          <w:bCs/>
        </w:rPr>
        <w:t xml:space="preserve">i </w:t>
      </w:r>
      <w:r w:rsidR="00CC713B" w:rsidRPr="006D5DE3">
        <w:rPr>
          <w:rFonts w:asciiTheme="minorHAnsi" w:hAnsiTheme="minorHAnsi" w:cstheme="minorHAnsi"/>
          <w:b/>
          <w:bCs/>
        </w:rPr>
        <w:t>criteri di valutazione adottati</w:t>
      </w:r>
      <w:r w:rsidRPr="006D5DE3">
        <w:rPr>
          <w:rFonts w:asciiTheme="minorHAnsi" w:hAnsiTheme="minorHAnsi" w:cstheme="minorHAnsi"/>
          <w:b/>
          <w:bCs/>
        </w:rPr>
        <w:t xml:space="preserve"> per l’anno scolastico in corso</w:t>
      </w:r>
      <w:r w:rsidR="00CC713B" w:rsidRPr="006D5DE3">
        <w:rPr>
          <w:rFonts w:asciiTheme="minorHAnsi" w:hAnsiTheme="minorHAnsi" w:cstheme="minorHAnsi"/>
          <w:b/>
          <w:bCs/>
        </w:rPr>
        <w:t>.</w:t>
      </w:r>
    </w:p>
    <w:p w:rsidR="00645968" w:rsidRPr="00CC713B" w:rsidRDefault="00645968" w:rsidP="00442ED1">
      <w:pPr>
        <w:autoSpaceDE w:val="0"/>
        <w:rPr>
          <w:rFonts w:ascii="Calibri" w:hAnsi="Calibri" w:cs="Calibri"/>
          <w:b/>
          <w:bCs/>
          <w:sz w:val="20"/>
          <w:szCs w:val="20"/>
        </w:rPr>
      </w:pPr>
    </w:p>
    <w:tbl>
      <w:tblPr>
        <w:tblW w:w="4877" w:type="pct"/>
        <w:tblInd w:w="108" w:type="dxa"/>
        <w:tblLook w:val="0000"/>
      </w:tblPr>
      <w:tblGrid>
        <w:gridCol w:w="2597"/>
        <w:gridCol w:w="1939"/>
        <w:gridCol w:w="5103"/>
      </w:tblGrid>
      <w:tr w:rsidR="00417BAE" w:rsidRPr="009C3D81" w:rsidTr="00A2507B">
        <w:trPr>
          <w:trHeight w:val="381"/>
        </w:trPr>
        <w:tc>
          <w:tcPr>
            <w:tcW w:w="1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:rsidR="00417BAE" w:rsidRPr="009C3D81" w:rsidRDefault="00417BAE" w:rsidP="00232ECA">
            <w:pPr>
              <w:autoSpaceDE w:val="0"/>
              <w:snapToGrid w:val="0"/>
              <w:spacing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Nome e cognome</w:t>
            </w:r>
          </w:p>
        </w:tc>
        <w:tc>
          <w:tcPr>
            <w:tcW w:w="10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:rsidR="00417BAE" w:rsidRPr="009C3D81" w:rsidRDefault="00417BAE" w:rsidP="00417BAE">
            <w:pPr>
              <w:autoSpaceDE w:val="0"/>
              <w:snapToGrid w:val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Disciplina</w:t>
            </w:r>
          </w:p>
        </w:tc>
        <w:tc>
          <w:tcPr>
            <w:tcW w:w="2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:rsidR="00417BAE" w:rsidRPr="00417BAE" w:rsidRDefault="00417BAE" w:rsidP="00417BAE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TimesNewRomanPS-BoldMT"/>
                <w:b/>
                <w:bCs/>
                <w:sz w:val="20"/>
                <w:szCs w:val="20"/>
                <w:lang w:eastAsia="it-IT"/>
              </w:rPr>
            </w:pPr>
            <w:r w:rsidRPr="00417BAE">
              <w:rPr>
                <w:rFonts w:ascii="Calibri" w:hAnsi="Calibri" w:cs="TimesNewRomanPS-BoldMT"/>
                <w:b/>
                <w:bCs/>
                <w:sz w:val="20"/>
                <w:szCs w:val="20"/>
                <w:lang w:eastAsia="it-IT"/>
              </w:rPr>
              <w:t>Obiettivi curricolari proposti secondo</w:t>
            </w:r>
          </w:p>
          <w:p w:rsidR="00417BAE" w:rsidRPr="00417BAE" w:rsidRDefault="00417BAE" w:rsidP="00417BAE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TimesNewRomanPS-BoldMT"/>
                <w:b/>
                <w:bCs/>
                <w:sz w:val="20"/>
                <w:szCs w:val="20"/>
                <w:lang w:eastAsia="it-IT"/>
              </w:rPr>
            </w:pPr>
            <w:r w:rsidRPr="00417BAE">
              <w:rPr>
                <w:rFonts w:ascii="Calibri" w:hAnsi="Calibri" w:cs="TimesNewRomanPS-BoldMT"/>
                <w:b/>
                <w:bCs/>
                <w:sz w:val="20"/>
                <w:szCs w:val="20"/>
                <w:lang w:eastAsia="it-IT"/>
              </w:rPr>
              <w:t>la programmazione didattica adottata</w:t>
            </w:r>
          </w:p>
          <w:p w:rsidR="00417BAE" w:rsidRPr="00417BAE" w:rsidRDefault="00417BAE" w:rsidP="00417BAE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TimesNewRomanPS-BoldMT"/>
                <w:b/>
                <w:bCs/>
                <w:sz w:val="20"/>
                <w:szCs w:val="20"/>
                <w:lang w:eastAsia="it-IT"/>
              </w:rPr>
            </w:pPr>
            <w:r w:rsidRPr="00417BAE">
              <w:rPr>
                <w:rFonts w:ascii="Calibri" w:hAnsi="Calibri" w:cs="TimesNewRomanPS-BoldMT"/>
                <w:b/>
                <w:bCs/>
                <w:sz w:val="20"/>
                <w:szCs w:val="20"/>
                <w:lang w:eastAsia="it-IT"/>
              </w:rPr>
              <w:t>per disciplina: nuclei essenziali,</w:t>
            </w:r>
          </w:p>
          <w:p w:rsidR="00417BAE" w:rsidRPr="00417BAE" w:rsidRDefault="00417BAE" w:rsidP="00417BAE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TimesNewRomanPS-BoldMT"/>
                <w:b/>
                <w:bCs/>
                <w:sz w:val="20"/>
                <w:szCs w:val="20"/>
                <w:lang w:eastAsia="it-IT"/>
              </w:rPr>
            </w:pPr>
            <w:r w:rsidRPr="00417BAE">
              <w:rPr>
                <w:rFonts w:ascii="Calibri" w:hAnsi="Calibri" w:cs="TimesNewRomanPS-BoldMT"/>
                <w:b/>
                <w:bCs/>
                <w:sz w:val="20"/>
                <w:szCs w:val="20"/>
                <w:lang w:eastAsia="it-IT"/>
              </w:rPr>
              <w:t>obiettivi intermedi o</w:t>
            </w:r>
          </w:p>
          <w:p w:rsidR="00417BAE" w:rsidRPr="00417BAE" w:rsidRDefault="00417BAE" w:rsidP="00417BAE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TimesNewRomanPS-BoldMT"/>
                <w:b/>
                <w:bCs/>
                <w:sz w:val="20"/>
                <w:szCs w:val="20"/>
                <w:lang w:eastAsia="it-IT"/>
              </w:rPr>
            </w:pPr>
            <w:r w:rsidRPr="00417BAE">
              <w:rPr>
                <w:rFonts w:ascii="Calibri" w:hAnsi="Calibri" w:cs="TimesNewRomanPS-BoldMT"/>
                <w:b/>
                <w:bCs/>
                <w:sz w:val="20"/>
                <w:szCs w:val="20"/>
                <w:lang w:eastAsia="it-IT"/>
              </w:rPr>
              <w:t>completi specificati nella</w:t>
            </w:r>
          </w:p>
          <w:p w:rsidR="002170E7" w:rsidRDefault="00417BAE" w:rsidP="00417BAE">
            <w:pPr>
              <w:snapToGrid w:val="0"/>
              <w:rPr>
                <w:rFonts w:ascii="Calibri" w:hAnsi="Calibri" w:cs="TimesNewRomanPS-BoldMT"/>
                <w:b/>
                <w:bCs/>
                <w:sz w:val="20"/>
                <w:szCs w:val="20"/>
                <w:lang w:eastAsia="it-IT"/>
              </w:rPr>
            </w:pPr>
            <w:r w:rsidRPr="00417BAE">
              <w:rPr>
                <w:rFonts w:ascii="Calibri" w:hAnsi="Calibri" w:cs="TimesNewRomanPS-BoldMT"/>
                <w:b/>
                <w:bCs/>
                <w:sz w:val="20"/>
                <w:szCs w:val="20"/>
                <w:lang w:eastAsia="it-IT"/>
              </w:rPr>
              <w:t>programmazione.</w:t>
            </w:r>
          </w:p>
          <w:p w:rsidR="00417BAE" w:rsidRPr="009C3D81" w:rsidRDefault="002170E7" w:rsidP="00417BAE">
            <w:pPr>
              <w:snapToGrid w:val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TimesNewRomanPS-BoldMT"/>
                <w:b/>
                <w:bCs/>
                <w:sz w:val="20"/>
                <w:szCs w:val="20"/>
                <w:lang w:eastAsia="it-IT"/>
              </w:rPr>
              <w:t>MISURE DISPENSATIVE – STRUMENTI COMPENSATIVI.</w:t>
            </w:r>
          </w:p>
        </w:tc>
      </w:tr>
      <w:tr w:rsidR="00417BAE" w:rsidRPr="009C3D81" w:rsidTr="00A2507B">
        <w:trPr>
          <w:cantSplit/>
          <w:trHeight w:val="807"/>
        </w:trPr>
        <w:tc>
          <w:tcPr>
            <w:tcW w:w="1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7BAE" w:rsidRPr="009C3D81" w:rsidRDefault="00417BAE" w:rsidP="00232ECA">
            <w:pPr>
              <w:autoSpaceDE w:val="0"/>
              <w:snapToGrid w:val="0"/>
              <w:rPr>
                <w:rFonts w:ascii="Calibri" w:hAnsi="Calibri" w:cs="Calibri"/>
                <w:iCs/>
                <w:sz w:val="20"/>
                <w:szCs w:val="20"/>
              </w:rPr>
            </w:pPr>
          </w:p>
        </w:tc>
        <w:tc>
          <w:tcPr>
            <w:tcW w:w="10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7BAE" w:rsidRPr="009C3D81" w:rsidRDefault="00417BAE" w:rsidP="00232ECA">
            <w:pPr>
              <w:autoSpaceDE w:val="0"/>
              <w:snapToGrid w:val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2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7BAE" w:rsidRPr="009C3D81" w:rsidRDefault="00417BAE" w:rsidP="00232ECA">
            <w:pPr>
              <w:snapToGrid w:val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417BAE" w:rsidRPr="009C3D81" w:rsidTr="00A2507B">
        <w:trPr>
          <w:cantSplit/>
        </w:trPr>
        <w:tc>
          <w:tcPr>
            <w:tcW w:w="1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7BAE" w:rsidRDefault="00417BAE" w:rsidP="00232ECA">
            <w:pPr>
              <w:autoSpaceDE w:val="0"/>
              <w:snapToGrid w:val="0"/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</w:pPr>
          </w:p>
          <w:p w:rsidR="00417BAE" w:rsidRDefault="00417BAE" w:rsidP="00232ECA">
            <w:pPr>
              <w:autoSpaceDE w:val="0"/>
              <w:snapToGrid w:val="0"/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</w:pPr>
          </w:p>
          <w:p w:rsidR="00417BAE" w:rsidRPr="009C3D81" w:rsidRDefault="00417BAE" w:rsidP="00232ECA">
            <w:pPr>
              <w:autoSpaceDE w:val="0"/>
              <w:snapToGrid w:val="0"/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0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7BAE" w:rsidRPr="009C3D81" w:rsidRDefault="00417BAE" w:rsidP="00232ECA">
            <w:pPr>
              <w:autoSpaceDE w:val="0"/>
              <w:snapToGrid w:val="0"/>
              <w:rPr>
                <w:rFonts w:ascii="Calibri" w:hAnsi="Calibri" w:cs="Calibri"/>
                <w:bCs/>
                <w:i/>
                <w:sz w:val="20"/>
                <w:szCs w:val="20"/>
              </w:rPr>
            </w:pPr>
          </w:p>
        </w:tc>
        <w:tc>
          <w:tcPr>
            <w:tcW w:w="2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7BAE" w:rsidRPr="009C3D81" w:rsidRDefault="00417BAE" w:rsidP="00232ECA">
            <w:pPr>
              <w:snapToGrid w:val="0"/>
              <w:rPr>
                <w:rFonts w:ascii="Calibri" w:hAnsi="Calibri" w:cs="Calibri"/>
                <w:bCs/>
                <w:i/>
                <w:sz w:val="20"/>
                <w:szCs w:val="20"/>
              </w:rPr>
            </w:pPr>
          </w:p>
        </w:tc>
      </w:tr>
      <w:tr w:rsidR="00417BAE" w:rsidRPr="0001135A" w:rsidTr="00A2507B">
        <w:trPr>
          <w:cantSplit/>
        </w:trPr>
        <w:tc>
          <w:tcPr>
            <w:tcW w:w="1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7BAE" w:rsidRDefault="00417BAE" w:rsidP="00232ECA">
            <w:pPr>
              <w:autoSpaceDE w:val="0"/>
              <w:snapToGrid w:val="0"/>
              <w:rPr>
                <w:rFonts w:ascii="Calibri" w:hAnsi="Calibri" w:cs="Calibri"/>
                <w:iCs/>
                <w:sz w:val="20"/>
                <w:szCs w:val="20"/>
              </w:rPr>
            </w:pPr>
          </w:p>
          <w:p w:rsidR="00417BAE" w:rsidRDefault="00417BAE" w:rsidP="00232ECA">
            <w:pPr>
              <w:autoSpaceDE w:val="0"/>
              <w:snapToGrid w:val="0"/>
              <w:rPr>
                <w:rFonts w:ascii="Calibri" w:hAnsi="Calibri" w:cs="Calibri"/>
                <w:iCs/>
                <w:sz w:val="20"/>
                <w:szCs w:val="20"/>
              </w:rPr>
            </w:pPr>
          </w:p>
          <w:p w:rsidR="00417BAE" w:rsidRPr="009C3D81" w:rsidRDefault="00417BAE" w:rsidP="00232ECA">
            <w:pPr>
              <w:autoSpaceDE w:val="0"/>
              <w:snapToGrid w:val="0"/>
              <w:rPr>
                <w:rFonts w:ascii="Calibri" w:hAnsi="Calibri" w:cs="Calibri"/>
                <w:iCs/>
                <w:sz w:val="20"/>
                <w:szCs w:val="20"/>
              </w:rPr>
            </w:pPr>
          </w:p>
        </w:tc>
        <w:tc>
          <w:tcPr>
            <w:tcW w:w="10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7BAE" w:rsidRPr="0001135A" w:rsidRDefault="00417BAE" w:rsidP="00232ECA">
            <w:pPr>
              <w:autoSpaceDE w:val="0"/>
              <w:snapToGrid w:val="0"/>
              <w:rPr>
                <w:rFonts w:ascii="Calibri" w:hAnsi="Calibri" w:cs="Calibri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2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7BAE" w:rsidRPr="0001135A" w:rsidRDefault="00417BAE" w:rsidP="00232ECA">
            <w:pPr>
              <w:snapToGrid w:val="0"/>
              <w:rPr>
                <w:rFonts w:ascii="Calibri" w:hAnsi="Calibri" w:cs="Calibri"/>
                <w:b/>
                <w:bCs/>
                <w:sz w:val="20"/>
                <w:szCs w:val="20"/>
                <w:lang w:val="pt-BR"/>
              </w:rPr>
            </w:pPr>
          </w:p>
        </w:tc>
      </w:tr>
      <w:tr w:rsidR="00417BAE" w:rsidRPr="009C3D81" w:rsidTr="00A2507B">
        <w:trPr>
          <w:cantSplit/>
        </w:trPr>
        <w:tc>
          <w:tcPr>
            <w:tcW w:w="1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7BAE" w:rsidRDefault="00417BAE" w:rsidP="00232ECA">
            <w:pPr>
              <w:autoSpaceDE w:val="0"/>
              <w:snapToGrid w:val="0"/>
              <w:rPr>
                <w:rFonts w:ascii="Calibri" w:hAnsi="Calibri" w:cs="Calibri"/>
                <w:b/>
                <w:bCs/>
                <w:iCs/>
                <w:sz w:val="20"/>
                <w:szCs w:val="20"/>
                <w:lang w:val="pt-BR"/>
              </w:rPr>
            </w:pPr>
          </w:p>
          <w:p w:rsidR="00417BAE" w:rsidRDefault="00417BAE" w:rsidP="00232ECA">
            <w:pPr>
              <w:autoSpaceDE w:val="0"/>
              <w:snapToGrid w:val="0"/>
              <w:rPr>
                <w:rFonts w:ascii="Calibri" w:hAnsi="Calibri" w:cs="Calibri"/>
                <w:b/>
                <w:bCs/>
                <w:iCs/>
                <w:sz w:val="20"/>
                <w:szCs w:val="20"/>
                <w:lang w:val="pt-BR"/>
              </w:rPr>
            </w:pPr>
          </w:p>
          <w:p w:rsidR="00417BAE" w:rsidRPr="0001135A" w:rsidRDefault="00417BAE" w:rsidP="00232ECA">
            <w:pPr>
              <w:autoSpaceDE w:val="0"/>
              <w:snapToGrid w:val="0"/>
              <w:rPr>
                <w:rFonts w:ascii="Calibri" w:hAnsi="Calibri" w:cs="Calibri"/>
                <w:b/>
                <w:bCs/>
                <w:iCs/>
                <w:sz w:val="20"/>
                <w:szCs w:val="20"/>
                <w:lang w:val="pt-BR"/>
              </w:rPr>
            </w:pPr>
          </w:p>
        </w:tc>
        <w:tc>
          <w:tcPr>
            <w:tcW w:w="10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7BAE" w:rsidRPr="009C3D81" w:rsidRDefault="00417BAE" w:rsidP="00232ECA">
            <w:pPr>
              <w:autoSpaceDE w:val="0"/>
              <w:snapToGrid w:val="0"/>
              <w:rPr>
                <w:rFonts w:ascii="Calibri" w:hAnsi="Calibri" w:cs="Calibri"/>
                <w:bCs/>
                <w:i/>
                <w:sz w:val="20"/>
                <w:szCs w:val="20"/>
              </w:rPr>
            </w:pPr>
          </w:p>
        </w:tc>
        <w:tc>
          <w:tcPr>
            <w:tcW w:w="2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7BAE" w:rsidRPr="009C3D81" w:rsidRDefault="00417BAE" w:rsidP="00232ECA">
            <w:pPr>
              <w:snapToGrid w:val="0"/>
              <w:rPr>
                <w:rFonts w:ascii="Calibri" w:hAnsi="Calibri" w:cs="Calibri"/>
                <w:bCs/>
                <w:i/>
                <w:sz w:val="20"/>
                <w:szCs w:val="20"/>
              </w:rPr>
            </w:pPr>
          </w:p>
        </w:tc>
      </w:tr>
      <w:tr w:rsidR="00417BAE" w:rsidRPr="009C3D81" w:rsidTr="00A2507B">
        <w:trPr>
          <w:cantSplit/>
        </w:trPr>
        <w:tc>
          <w:tcPr>
            <w:tcW w:w="1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7BAE" w:rsidRDefault="00417BAE" w:rsidP="00232ECA">
            <w:pPr>
              <w:autoSpaceDE w:val="0"/>
              <w:snapToGrid w:val="0"/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</w:pPr>
          </w:p>
          <w:p w:rsidR="00417BAE" w:rsidRDefault="00417BAE" w:rsidP="00232ECA">
            <w:pPr>
              <w:autoSpaceDE w:val="0"/>
              <w:snapToGrid w:val="0"/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</w:pPr>
          </w:p>
          <w:p w:rsidR="00417BAE" w:rsidRPr="0019783D" w:rsidRDefault="00417BAE" w:rsidP="00232ECA">
            <w:pPr>
              <w:autoSpaceDE w:val="0"/>
              <w:snapToGrid w:val="0"/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0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7BAE" w:rsidRPr="009C3D81" w:rsidRDefault="00417BAE" w:rsidP="00232ECA">
            <w:pPr>
              <w:autoSpaceDE w:val="0"/>
              <w:snapToGrid w:val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2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7BAE" w:rsidRPr="009C3D81" w:rsidRDefault="00417BAE" w:rsidP="00232ECA">
            <w:pPr>
              <w:snapToGrid w:val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417BAE" w:rsidRPr="009C3D81" w:rsidTr="00A2507B">
        <w:trPr>
          <w:cantSplit/>
        </w:trPr>
        <w:tc>
          <w:tcPr>
            <w:tcW w:w="1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7BAE" w:rsidRDefault="00417BAE" w:rsidP="00232ECA">
            <w:pPr>
              <w:autoSpaceDE w:val="0"/>
              <w:snapToGrid w:val="0"/>
              <w:spacing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:rsidR="00417BAE" w:rsidRDefault="00417BAE" w:rsidP="00232ECA">
            <w:pPr>
              <w:autoSpaceDE w:val="0"/>
              <w:snapToGrid w:val="0"/>
              <w:spacing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:rsidR="00417BAE" w:rsidRPr="009C3D81" w:rsidRDefault="00417BAE" w:rsidP="00232ECA">
            <w:pPr>
              <w:autoSpaceDE w:val="0"/>
              <w:snapToGrid w:val="0"/>
              <w:spacing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0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7BAE" w:rsidRPr="009C3D81" w:rsidRDefault="00417BAE" w:rsidP="00232ECA">
            <w:pPr>
              <w:autoSpaceDE w:val="0"/>
              <w:snapToGrid w:val="0"/>
              <w:spacing w:line="360" w:lineRule="auto"/>
              <w:rPr>
                <w:rFonts w:ascii="Calibri" w:hAnsi="Calibri" w:cs="Calibri"/>
                <w:bCs/>
                <w:i/>
                <w:sz w:val="20"/>
                <w:szCs w:val="20"/>
              </w:rPr>
            </w:pPr>
          </w:p>
        </w:tc>
        <w:tc>
          <w:tcPr>
            <w:tcW w:w="2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7BAE" w:rsidRPr="009C3D81" w:rsidRDefault="00417BAE" w:rsidP="00232ECA">
            <w:pPr>
              <w:snapToGrid w:val="0"/>
              <w:rPr>
                <w:rFonts w:ascii="Calibri" w:hAnsi="Calibri" w:cs="Calibri"/>
                <w:bCs/>
                <w:i/>
                <w:sz w:val="20"/>
                <w:szCs w:val="20"/>
              </w:rPr>
            </w:pPr>
          </w:p>
        </w:tc>
      </w:tr>
      <w:tr w:rsidR="00417BAE" w:rsidTr="00A2507B">
        <w:trPr>
          <w:cantSplit/>
        </w:trPr>
        <w:tc>
          <w:tcPr>
            <w:tcW w:w="1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7BAE" w:rsidRDefault="00417BAE" w:rsidP="00232ECA">
            <w:pPr>
              <w:autoSpaceDE w:val="0"/>
              <w:snapToGrid w:val="0"/>
              <w:spacing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:rsidR="00417BAE" w:rsidRDefault="00417BAE" w:rsidP="00232ECA">
            <w:pPr>
              <w:autoSpaceDE w:val="0"/>
              <w:snapToGrid w:val="0"/>
              <w:spacing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:rsidR="00417BAE" w:rsidRDefault="00417BAE" w:rsidP="00232ECA">
            <w:pPr>
              <w:autoSpaceDE w:val="0"/>
              <w:snapToGrid w:val="0"/>
              <w:spacing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0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7BAE" w:rsidRDefault="00417BAE" w:rsidP="00232ECA">
            <w:pPr>
              <w:autoSpaceDE w:val="0"/>
              <w:snapToGrid w:val="0"/>
              <w:spacing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2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7BAE" w:rsidRDefault="00417BAE" w:rsidP="00232ECA">
            <w:pPr>
              <w:snapToGrid w:val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417BAE" w:rsidTr="00A2507B">
        <w:trPr>
          <w:cantSplit/>
        </w:trPr>
        <w:tc>
          <w:tcPr>
            <w:tcW w:w="1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7BAE" w:rsidRDefault="00417BAE" w:rsidP="00232ECA">
            <w:pPr>
              <w:autoSpaceDE w:val="0"/>
              <w:snapToGrid w:val="0"/>
              <w:spacing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:rsidR="00417BAE" w:rsidRDefault="00417BAE" w:rsidP="00232ECA">
            <w:pPr>
              <w:autoSpaceDE w:val="0"/>
              <w:snapToGrid w:val="0"/>
              <w:spacing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:rsidR="00417BAE" w:rsidRDefault="00417BAE" w:rsidP="00232ECA">
            <w:pPr>
              <w:autoSpaceDE w:val="0"/>
              <w:snapToGrid w:val="0"/>
              <w:spacing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0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7BAE" w:rsidRDefault="00417BAE" w:rsidP="00232ECA">
            <w:pPr>
              <w:autoSpaceDE w:val="0"/>
              <w:snapToGrid w:val="0"/>
              <w:spacing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2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7BAE" w:rsidRDefault="00417BAE" w:rsidP="00232ECA">
            <w:pPr>
              <w:snapToGrid w:val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417BAE" w:rsidTr="00A2507B">
        <w:trPr>
          <w:cantSplit/>
        </w:trPr>
        <w:tc>
          <w:tcPr>
            <w:tcW w:w="1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7BAE" w:rsidRDefault="00417BAE" w:rsidP="00232ECA">
            <w:pPr>
              <w:autoSpaceDE w:val="0"/>
              <w:snapToGrid w:val="0"/>
              <w:spacing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:rsidR="00417BAE" w:rsidRDefault="00417BAE" w:rsidP="00232ECA">
            <w:pPr>
              <w:autoSpaceDE w:val="0"/>
              <w:snapToGrid w:val="0"/>
              <w:spacing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:rsidR="00417BAE" w:rsidRDefault="00417BAE" w:rsidP="00232ECA">
            <w:pPr>
              <w:autoSpaceDE w:val="0"/>
              <w:snapToGrid w:val="0"/>
              <w:spacing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0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7BAE" w:rsidRDefault="00417BAE" w:rsidP="00232ECA">
            <w:pPr>
              <w:autoSpaceDE w:val="0"/>
              <w:snapToGrid w:val="0"/>
              <w:spacing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2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7BAE" w:rsidRDefault="00417BAE" w:rsidP="00232ECA">
            <w:pPr>
              <w:snapToGrid w:val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417BAE" w:rsidTr="00A2507B">
        <w:trPr>
          <w:cantSplit/>
        </w:trPr>
        <w:tc>
          <w:tcPr>
            <w:tcW w:w="1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7BAE" w:rsidRDefault="00417BAE" w:rsidP="00232ECA">
            <w:pPr>
              <w:autoSpaceDE w:val="0"/>
              <w:snapToGrid w:val="0"/>
              <w:spacing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:rsidR="00417BAE" w:rsidRDefault="00417BAE" w:rsidP="00232ECA">
            <w:pPr>
              <w:autoSpaceDE w:val="0"/>
              <w:snapToGrid w:val="0"/>
              <w:spacing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:rsidR="00417BAE" w:rsidRDefault="00417BAE" w:rsidP="00232ECA">
            <w:pPr>
              <w:autoSpaceDE w:val="0"/>
              <w:snapToGrid w:val="0"/>
              <w:spacing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0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7BAE" w:rsidRDefault="00417BAE" w:rsidP="00232ECA">
            <w:pPr>
              <w:autoSpaceDE w:val="0"/>
              <w:snapToGrid w:val="0"/>
              <w:spacing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2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7BAE" w:rsidRDefault="00417BAE" w:rsidP="00232ECA">
            <w:pPr>
              <w:snapToGrid w:val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417BAE" w:rsidTr="00A2507B">
        <w:trPr>
          <w:cantSplit/>
        </w:trPr>
        <w:tc>
          <w:tcPr>
            <w:tcW w:w="1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7BAE" w:rsidRDefault="00417BAE" w:rsidP="00232ECA">
            <w:pPr>
              <w:autoSpaceDE w:val="0"/>
              <w:snapToGrid w:val="0"/>
              <w:spacing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:rsidR="00417BAE" w:rsidRDefault="00417BAE" w:rsidP="00232ECA">
            <w:pPr>
              <w:autoSpaceDE w:val="0"/>
              <w:snapToGrid w:val="0"/>
              <w:spacing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:rsidR="00417BAE" w:rsidRDefault="00417BAE" w:rsidP="00232ECA">
            <w:pPr>
              <w:autoSpaceDE w:val="0"/>
              <w:snapToGrid w:val="0"/>
              <w:spacing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0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7BAE" w:rsidRDefault="00417BAE" w:rsidP="00232ECA">
            <w:pPr>
              <w:autoSpaceDE w:val="0"/>
              <w:snapToGrid w:val="0"/>
              <w:spacing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2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7BAE" w:rsidRDefault="00417BAE" w:rsidP="00232ECA">
            <w:pPr>
              <w:snapToGrid w:val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417BAE" w:rsidTr="00A2507B">
        <w:trPr>
          <w:cantSplit/>
        </w:trPr>
        <w:tc>
          <w:tcPr>
            <w:tcW w:w="1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7BAE" w:rsidRDefault="00417BAE" w:rsidP="00232ECA">
            <w:pPr>
              <w:autoSpaceDE w:val="0"/>
              <w:snapToGrid w:val="0"/>
              <w:spacing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:rsidR="00417BAE" w:rsidRDefault="00417BAE" w:rsidP="00232ECA">
            <w:pPr>
              <w:autoSpaceDE w:val="0"/>
              <w:snapToGrid w:val="0"/>
              <w:spacing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:rsidR="00417BAE" w:rsidRDefault="00417BAE" w:rsidP="00232ECA">
            <w:pPr>
              <w:autoSpaceDE w:val="0"/>
              <w:snapToGrid w:val="0"/>
              <w:spacing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0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7BAE" w:rsidRDefault="00417BAE" w:rsidP="00232ECA">
            <w:pPr>
              <w:autoSpaceDE w:val="0"/>
              <w:snapToGrid w:val="0"/>
              <w:spacing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2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7BAE" w:rsidRDefault="00417BAE" w:rsidP="00232ECA">
            <w:pPr>
              <w:snapToGrid w:val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417BAE" w:rsidTr="00A2507B">
        <w:trPr>
          <w:cantSplit/>
        </w:trPr>
        <w:tc>
          <w:tcPr>
            <w:tcW w:w="1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7BAE" w:rsidRDefault="00417BAE" w:rsidP="00232ECA">
            <w:pPr>
              <w:autoSpaceDE w:val="0"/>
              <w:snapToGrid w:val="0"/>
              <w:spacing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:rsidR="00417BAE" w:rsidRDefault="00417BAE" w:rsidP="00232ECA">
            <w:pPr>
              <w:autoSpaceDE w:val="0"/>
              <w:snapToGrid w:val="0"/>
              <w:spacing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:rsidR="00417BAE" w:rsidRDefault="00417BAE" w:rsidP="00232ECA">
            <w:pPr>
              <w:autoSpaceDE w:val="0"/>
              <w:snapToGrid w:val="0"/>
              <w:spacing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0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7BAE" w:rsidRDefault="00417BAE" w:rsidP="00232ECA">
            <w:pPr>
              <w:autoSpaceDE w:val="0"/>
              <w:snapToGrid w:val="0"/>
              <w:spacing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2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7BAE" w:rsidRDefault="00417BAE" w:rsidP="00232ECA">
            <w:pPr>
              <w:snapToGrid w:val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417BAE" w:rsidTr="00A2507B">
        <w:trPr>
          <w:cantSplit/>
        </w:trPr>
        <w:tc>
          <w:tcPr>
            <w:tcW w:w="1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7BAE" w:rsidRDefault="00417BAE" w:rsidP="00232ECA">
            <w:pPr>
              <w:autoSpaceDE w:val="0"/>
              <w:snapToGrid w:val="0"/>
              <w:spacing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:rsidR="00417BAE" w:rsidRDefault="00417BAE" w:rsidP="00232ECA">
            <w:pPr>
              <w:autoSpaceDE w:val="0"/>
              <w:snapToGrid w:val="0"/>
              <w:spacing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:rsidR="00417BAE" w:rsidRDefault="00417BAE" w:rsidP="00232ECA">
            <w:pPr>
              <w:autoSpaceDE w:val="0"/>
              <w:snapToGrid w:val="0"/>
              <w:spacing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0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7BAE" w:rsidRDefault="00417BAE" w:rsidP="00232ECA">
            <w:pPr>
              <w:autoSpaceDE w:val="0"/>
              <w:snapToGrid w:val="0"/>
              <w:spacing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2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7BAE" w:rsidRDefault="00417BAE" w:rsidP="00232ECA">
            <w:pPr>
              <w:snapToGrid w:val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417BAE" w:rsidTr="00A2507B">
        <w:trPr>
          <w:cantSplit/>
        </w:trPr>
        <w:tc>
          <w:tcPr>
            <w:tcW w:w="1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7BAE" w:rsidRDefault="00417BAE" w:rsidP="00232ECA">
            <w:pPr>
              <w:autoSpaceDE w:val="0"/>
              <w:snapToGrid w:val="0"/>
              <w:spacing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:rsidR="00417BAE" w:rsidRDefault="00417BAE" w:rsidP="00232ECA">
            <w:pPr>
              <w:autoSpaceDE w:val="0"/>
              <w:snapToGrid w:val="0"/>
              <w:spacing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:rsidR="00417BAE" w:rsidRDefault="00417BAE" w:rsidP="00232ECA">
            <w:pPr>
              <w:autoSpaceDE w:val="0"/>
              <w:snapToGrid w:val="0"/>
              <w:spacing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0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7BAE" w:rsidRDefault="00417BAE" w:rsidP="00232ECA">
            <w:pPr>
              <w:autoSpaceDE w:val="0"/>
              <w:snapToGrid w:val="0"/>
              <w:spacing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2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7BAE" w:rsidRDefault="00417BAE" w:rsidP="00232ECA">
            <w:pPr>
              <w:snapToGrid w:val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417BAE" w:rsidTr="00A2507B">
        <w:trPr>
          <w:cantSplit/>
        </w:trPr>
        <w:tc>
          <w:tcPr>
            <w:tcW w:w="1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7BAE" w:rsidRDefault="00417BAE" w:rsidP="00232ECA">
            <w:pPr>
              <w:autoSpaceDE w:val="0"/>
              <w:snapToGrid w:val="0"/>
              <w:spacing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:rsidR="00417BAE" w:rsidRDefault="00417BAE" w:rsidP="00232ECA">
            <w:pPr>
              <w:autoSpaceDE w:val="0"/>
              <w:snapToGrid w:val="0"/>
              <w:spacing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:rsidR="00417BAE" w:rsidRDefault="00417BAE" w:rsidP="00232ECA">
            <w:pPr>
              <w:autoSpaceDE w:val="0"/>
              <w:snapToGrid w:val="0"/>
              <w:spacing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0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7BAE" w:rsidRDefault="00417BAE" w:rsidP="00232ECA">
            <w:pPr>
              <w:autoSpaceDE w:val="0"/>
              <w:snapToGrid w:val="0"/>
              <w:spacing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2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7BAE" w:rsidRDefault="00417BAE" w:rsidP="00232ECA">
            <w:pPr>
              <w:snapToGrid w:val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417BAE" w:rsidTr="00A2507B">
        <w:trPr>
          <w:cantSplit/>
        </w:trPr>
        <w:tc>
          <w:tcPr>
            <w:tcW w:w="1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7BAE" w:rsidRDefault="00417BAE" w:rsidP="00232ECA">
            <w:pPr>
              <w:autoSpaceDE w:val="0"/>
              <w:snapToGrid w:val="0"/>
              <w:spacing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:rsidR="00417BAE" w:rsidRDefault="00417BAE" w:rsidP="00232ECA">
            <w:pPr>
              <w:autoSpaceDE w:val="0"/>
              <w:snapToGrid w:val="0"/>
              <w:spacing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:rsidR="00417BAE" w:rsidRDefault="00417BAE" w:rsidP="00232ECA">
            <w:pPr>
              <w:autoSpaceDE w:val="0"/>
              <w:snapToGrid w:val="0"/>
              <w:spacing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0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7BAE" w:rsidRDefault="00417BAE" w:rsidP="00232ECA">
            <w:pPr>
              <w:autoSpaceDE w:val="0"/>
              <w:snapToGrid w:val="0"/>
              <w:spacing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2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7BAE" w:rsidRDefault="00417BAE" w:rsidP="00232ECA">
            <w:pPr>
              <w:snapToGrid w:val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417BAE" w:rsidTr="00A2507B">
        <w:trPr>
          <w:cantSplit/>
        </w:trPr>
        <w:tc>
          <w:tcPr>
            <w:tcW w:w="1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7BAE" w:rsidRDefault="00417BAE" w:rsidP="00232ECA">
            <w:pPr>
              <w:autoSpaceDE w:val="0"/>
              <w:snapToGrid w:val="0"/>
              <w:spacing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0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7BAE" w:rsidRDefault="00417BAE" w:rsidP="00232ECA">
            <w:pPr>
              <w:autoSpaceDE w:val="0"/>
              <w:snapToGrid w:val="0"/>
              <w:spacing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2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7BAE" w:rsidRDefault="00417BAE" w:rsidP="00232ECA">
            <w:pPr>
              <w:snapToGrid w:val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</w:tbl>
    <w:p w:rsidR="006D5DE3" w:rsidRDefault="006D5DE3" w:rsidP="006D5DE3">
      <w:pPr>
        <w:jc w:val="both"/>
        <w:rPr>
          <w:rFonts w:ascii="Calibri" w:hAnsi="Calibri" w:cs="Calibri"/>
          <w:sz w:val="22"/>
          <w:szCs w:val="22"/>
        </w:rPr>
      </w:pPr>
    </w:p>
    <w:p w:rsidR="00645968" w:rsidRPr="006D5DE3" w:rsidRDefault="00082CA1" w:rsidP="006D5DE3">
      <w:pPr>
        <w:jc w:val="both"/>
        <w:rPr>
          <w:rFonts w:ascii="Calibri" w:hAnsi="Calibri" w:cs="Calibri"/>
          <w:sz w:val="22"/>
          <w:szCs w:val="22"/>
        </w:rPr>
      </w:pPr>
      <w:r w:rsidRPr="006D5DE3">
        <w:rPr>
          <w:rFonts w:ascii="Calibri" w:hAnsi="Calibri" w:cs="Calibri"/>
          <w:sz w:val="22"/>
          <w:szCs w:val="22"/>
        </w:rPr>
        <w:t>A integrazione ogni docente allegherà la propria programmazione di materia con esplicitati i nuclei essenzia</w:t>
      </w:r>
      <w:r w:rsidR="00A2507B" w:rsidRPr="006D5DE3">
        <w:rPr>
          <w:rFonts w:ascii="Calibri" w:hAnsi="Calibri" w:cs="Calibri"/>
          <w:sz w:val="22"/>
          <w:szCs w:val="22"/>
        </w:rPr>
        <w:t>li di competenze da raggiungere.</w:t>
      </w:r>
    </w:p>
    <w:p w:rsidR="00AD4E94" w:rsidRDefault="00AD4E94" w:rsidP="00AD4E94">
      <w:pPr>
        <w:rPr>
          <w:rFonts w:ascii="Calibri" w:hAnsi="Calibri"/>
          <w:b/>
          <w:sz w:val="20"/>
          <w:szCs w:val="20"/>
        </w:rPr>
      </w:pPr>
    </w:p>
    <w:p w:rsidR="00AD4E94" w:rsidRDefault="00AD4E94" w:rsidP="00AD4E94">
      <w:pPr>
        <w:rPr>
          <w:rFonts w:ascii="Calibri" w:hAnsi="Calibri"/>
          <w:b/>
          <w:sz w:val="20"/>
          <w:szCs w:val="20"/>
        </w:rPr>
      </w:pPr>
    </w:p>
    <w:p w:rsidR="00AD4E94" w:rsidRDefault="00AD4E94" w:rsidP="00AD4E94">
      <w:pPr>
        <w:rPr>
          <w:rFonts w:ascii="Calibri" w:hAnsi="Calibri"/>
          <w:b/>
          <w:sz w:val="20"/>
          <w:szCs w:val="20"/>
        </w:rPr>
      </w:pPr>
    </w:p>
    <w:p w:rsidR="00AD4E94" w:rsidRDefault="00AD4E94" w:rsidP="00AD4E94">
      <w:pPr>
        <w:rPr>
          <w:rFonts w:ascii="Calibri" w:hAnsi="Calibri"/>
          <w:b/>
          <w:sz w:val="20"/>
          <w:szCs w:val="20"/>
        </w:rPr>
      </w:pPr>
    </w:p>
    <w:p w:rsidR="00AD4E94" w:rsidRDefault="00AD4E94" w:rsidP="00AD4E94">
      <w:pPr>
        <w:rPr>
          <w:rFonts w:ascii="Calibri" w:hAnsi="Calibri"/>
          <w:b/>
          <w:sz w:val="20"/>
          <w:szCs w:val="20"/>
        </w:rPr>
      </w:pPr>
    </w:p>
    <w:p w:rsidR="00AD4E94" w:rsidRDefault="00AD4E94" w:rsidP="00AD4E94">
      <w:pPr>
        <w:rPr>
          <w:rFonts w:ascii="Calibri" w:hAnsi="Calibri"/>
          <w:b/>
          <w:sz w:val="20"/>
          <w:szCs w:val="20"/>
        </w:rPr>
      </w:pPr>
    </w:p>
    <w:p w:rsidR="00AD4E94" w:rsidRDefault="00AD4E94" w:rsidP="00AD4E94">
      <w:pPr>
        <w:rPr>
          <w:rFonts w:ascii="Calibri" w:hAnsi="Calibri"/>
          <w:b/>
          <w:sz w:val="20"/>
          <w:szCs w:val="20"/>
        </w:rPr>
      </w:pPr>
    </w:p>
    <w:p w:rsidR="00AD4E94" w:rsidRDefault="00AD4E94" w:rsidP="00AD4E94">
      <w:pPr>
        <w:rPr>
          <w:rFonts w:ascii="Calibri" w:hAnsi="Calibri"/>
          <w:b/>
          <w:sz w:val="20"/>
          <w:szCs w:val="20"/>
        </w:rPr>
      </w:pPr>
    </w:p>
    <w:p w:rsidR="00AD4E94" w:rsidRDefault="00AD4E94" w:rsidP="00AD4E94">
      <w:pPr>
        <w:rPr>
          <w:rFonts w:ascii="Calibri" w:hAnsi="Calibri"/>
          <w:b/>
          <w:sz w:val="20"/>
          <w:szCs w:val="20"/>
        </w:rPr>
      </w:pPr>
    </w:p>
    <w:p w:rsidR="00AD4E94" w:rsidRDefault="00AD4E94" w:rsidP="00AD4E94">
      <w:pPr>
        <w:rPr>
          <w:rFonts w:ascii="Calibri" w:hAnsi="Calibri"/>
          <w:b/>
          <w:sz w:val="20"/>
          <w:szCs w:val="20"/>
        </w:rPr>
      </w:pPr>
    </w:p>
    <w:p w:rsidR="00AD4E94" w:rsidRDefault="00AD4E94" w:rsidP="00AD4E94">
      <w:pPr>
        <w:rPr>
          <w:rFonts w:ascii="Calibri" w:hAnsi="Calibri"/>
          <w:b/>
          <w:sz w:val="20"/>
          <w:szCs w:val="20"/>
        </w:rPr>
      </w:pPr>
    </w:p>
    <w:p w:rsidR="00AD4E94" w:rsidRDefault="00AD4E94" w:rsidP="00AD4E94">
      <w:pPr>
        <w:rPr>
          <w:rFonts w:ascii="Calibri" w:hAnsi="Calibri"/>
          <w:b/>
          <w:sz w:val="20"/>
          <w:szCs w:val="20"/>
        </w:rPr>
      </w:pPr>
    </w:p>
    <w:p w:rsidR="00AD4E94" w:rsidRDefault="00AD4E94" w:rsidP="00AD4E94">
      <w:pPr>
        <w:rPr>
          <w:rFonts w:ascii="Calibri" w:hAnsi="Calibri"/>
          <w:b/>
          <w:sz w:val="20"/>
          <w:szCs w:val="20"/>
        </w:rPr>
      </w:pPr>
    </w:p>
    <w:p w:rsidR="00AD4E94" w:rsidRDefault="00AD4E94" w:rsidP="00AD4E94">
      <w:pPr>
        <w:rPr>
          <w:rFonts w:ascii="Calibri" w:hAnsi="Calibri"/>
          <w:b/>
          <w:sz w:val="20"/>
          <w:szCs w:val="20"/>
        </w:rPr>
      </w:pPr>
    </w:p>
    <w:p w:rsidR="00AD4E94" w:rsidRDefault="00AD4E94" w:rsidP="00AD4E94">
      <w:pPr>
        <w:rPr>
          <w:rFonts w:ascii="Calibri" w:hAnsi="Calibri"/>
          <w:b/>
          <w:sz w:val="20"/>
          <w:szCs w:val="20"/>
        </w:rPr>
      </w:pPr>
    </w:p>
    <w:p w:rsidR="00AD4E94" w:rsidRDefault="00AD4E94" w:rsidP="00AD4E94">
      <w:pPr>
        <w:rPr>
          <w:rFonts w:ascii="Calibri" w:hAnsi="Calibri"/>
          <w:b/>
          <w:sz w:val="20"/>
          <w:szCs w:val="20"/>
        </w:rPr>
      </w:pPr>
    </w:p>
    <w:p w:rsidR="00AD4E94" w:rsidRDefault="00AD4E94" w:rsidP="00AD4E94">
      <w:pPr>
        <w:rPr>
          <w:rFonts w:ascii="Calibri" w:hAnsi="Calibri"/>
          <w:b/>
          <w:sz w:val="20"/>
          <w:szCs w:val="20"/>
        </w:rPr>
      </w:pPr>
    </w:p>
    <w:p w:rsidR="00AD4E94" w:rsidRDefault="00AD4E94" w:rsidP="00AD4E94">
      <w:pPr>
        <w:rPr>
          <w:rFonts w:ascii="Calibri" w:hAnsi="Calibri"/>
          <w:b/>
          <w:sz w:val="20"/>
          <w:szCs w:val="20"/>
        </w:rPr>
      </w:pPr>
    </w:p>
    <w:p w:rsidR="00AD4E94" w:rsidRDefault="00AD4E94" w:rsidP="00AD4E94">
      <w:pPr>
        <w:rPr>
          <w:rFonts w:ascii="Calibri" w:hAnsi="Calibri"/>
          <w:b/>
          <w:sz w:val="20"/>
          <w:szCs w:val="20"/>
        </w:rPr>
      </w:pPr>
    </w:p>
    <w:p w:rsidR="00AD4E94" w:rsidRDefault="00AD4E94" w:rsidP="00AD4E94">
      <w:pPr>
        <w:rPr>
          <w:rFonts w:ascii="Calibri" w:hAnsi="Calibri"/>
          <w:b/>
          <w:sz w:val="20"/>
          <w:szCs w:val="20"/>
        </w:rPr>
      </w:pPr>
    </w:p>
    <w:p w:rsidR="00AD4E94" w:rsidRPr="00AD4E94" w:rsidRDefault="00AD4E94" w:rsidP="00AD4E94">
      <w:pPr>
        <w:rPr>
          <w:rFonts w:ascii="Calibri" w:hAnsi="Calibri"/>
          <w:b/>
          <w:sz w:val="20"/>
          <w:szCs w:val="20"/>
        </w:rPr>
      </w:pPr>
      <w:r w:rsidRPr="00AD4E94">
        <w:rPr>
          <w:rFonts w:ascii="Calibri" w:hAnsi="Calibri"/>
          <w:b/>
          <w:sz w:val="20"/>
          <w:szCs w:val="20"/>
        </w:rPr>
        <w:t>Disciplina________________________________________________________________________________________</w:t>
      </w:r>
    </w:p>
    <w:p w:rsidR="00AD4E94" w:rsidRPr="00AD4E94" w:rsidRDefault="00AD4E94" w:rsidP="00AD4E94">
      <w:pPr>
        <w:rPr>
          <w:rFonts w:ascii="Calibri" w:hAnsi="Calibri"/>
          <w:b/>
          <w:sz w:val="20"/>
          <w:szCs w:val="20"/>
        </w:rPr>
      </w:pPr>
    </w:p>
    <w:p w:rsidR="00AD4E94" w:rsidRPr="00AD4E94" w:rsidRDefault="00AD4E94" w:rsidP="00AD4E94">
      <w:pPr>
        <w:rPr>
          <w:rFonts w:ascii="Calibri" w:hAnsi="Calibri"/>
          <w:b/>
          <w:sz w:val="20"/>
          <w:szCs w:val="20"/>
        </w:rPr>
      </w:pPr>
    </w:p>
    <w:p w:rsidR="00AD4E94" w:rsidRPr="00AD4E94" w:rsidRDefault="00AD4E94" w:rsidP="00AD4E94">
      <w:pPr>
        <w:rPr>
          <w:rFonts w:ascii="Calibri" w:hAnsi="Calibri"/>
          <w:b/>
          <w:sz w:val="20"/>
          <w:szCs w:val="20"/>
        </w:rPr>
      </w:pPr>
      <w:r w:rsidRPr="00AD4E94">
        <w:rPr>
          <w:rFonts w:ascii="Calibri" w:hAnsi="Calibri"/>
          <w:b/>
          <w:sz w:val="20"/>
          <w:szCs w:val="20"/>
        </w:rPr>
        <w:t>Prof. ____________________________________________________________________________________________</w:t>
      </w:r>
    </w:p>
    <w:p w:rsidR="00AD4E94" w:rsidRPr="00AD4E94" w:rsidRDefault="00AD4E94" w:rsidP="00AD4E94">
      <w:pPr>
        <w:rPr>
          <w:rFonts w:ascii="Calibri" w:hAnsi="Calibri"/>
          <w:b/>
          <w:sz w:val="20"/>
          <w:szCs w:val="20"/>
        </w:rPr>
      </w:pPr>
    </w:p>
    <w:p w:rsidR="00440421" w:rsidRPr="00442ED1" w:rsidRDefault="00440421">
      <w:pPr>
        <w:rPr>
          <w:sz w:val="4"/>
          <w:szCs w:val="4"/>
        </w:rPr>
      </w:pPr>
    </w:p>
    <w:tbl>
      <w:tblPr>
        <w:tblW w:w="0" w:type="auto"/>
        <w:tblInd w:w="-10" w:type="dxa"/>
        <w:tblLayout w:type="fixed"/>
        <w:tblLook w:val="0000"/>
      </w:tblPr>
      <w:tblGrid>
        <w:gridCol w:w="830"/>
        <w:gridCol w:w="9018"/>
      </w:tblGrid>
      <w:tr w:rsidR="001E7346" w:rsidTr="0019783D">
        <w:trPr>
          <w:cantSplit/>
          <w:trHeight w:val="503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1E7346" w:rsidRDefault="00440421">
            <w:pPr>
              <w:autoSpaceDE w:val="0"/>
              <w:snapToGri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20"/>
                <w:szCs w:val="20"/>
              </w:rPr>
              <w:br w:type="page"/>
            </w:r>
            <w:r>
              <w:rPr>
                <w:rFonts w:ascii="Calibri" w:hAnsi="Calibri" w:cs="Calibri"/>
                <w:sz w:val="20"/>
                <w:szCs w:val="20"/>
              </w:rPr>
              <w:br w:type="page"/>
            </w:r>
          </w:p>
          <w:p w:rsidR="001E7346" w:rsidRDefault="001E7346">
            <w:pPr>
              <w:autoSpaceDE w:val="0"/>
              <w:jc w:val="right"/>
              <w:rPr>
                <w:rFonts w:ascii="Verdana" w:hAnsi="Verdana" w:cs="Calibri"/>
                <w:b/>
                <w:bCs/>
                <w:sz w:val="48"/>
                <w:szCs w:val="48"/>
              </w:rPr>
            </w:pPr>
            <w:r>
              <w:rPr>
                <w:rFonts w:ascii="Verdana" w:hAnsi="Verdana" w:cs="Calibri"/>
                <w:b/>
                <w:bCs/>
                <w:sz w:val="48"/>
                <w:szCs w:val="48"/>
              </w:rPr>
              <w:t>A</w:t>
            </w:r>
          </w:p>
          <w:p w:rsidR="001E7346" w:rsidRDefault="001E7346">
            <w:pPr>
              <w:autoSpaceDE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9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1E7346" w:rsidRDefault="001E7346">
            <w:pPr>
              <w:autoSpaceDE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MISURE DISPENSATIVE </w:t>
            </w:r>
          </w:p>
        </w:tc>
      </w:tr>
      <w:tr w:rsidR="001E7346">
        <w:tc>
          <w:tcPr>
            <w:tcW w:w="9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7346" w:rsidRDefault="001E7346">
            <w:pPr>
              <w:numPr>
                <w:ilvl w:val="0"/>
                <w:numId w:val="7"/>
              </w:numPr>
              <w:autoSpaceDE w:val="0"/>
              <w:snapToGri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Dispensa dalla presentazione dei quattro caratteri di scrittura nelle prime fasi dell’apprendimento (corsivo maiuscolo e minuscolo, stampato maiuscolo e minuscolo)</w:t>
            </w:r>
          </w:p>
        </w:tc>
      </w:tr>
      <w:tr w:rsidR="001E7346">
        <w:tc>
          <w:tcPr>
            <w:tcW w:w="9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7346" w:rsidRDefault="001E7346">
            <w:pPr>
              <w:numPr>
                <w:ilvl w:val="0"/>
                <w:numId w:val="7"/>
              </w:numPr>
              <w:autoSpaceDE w:val="0"/>
              <w:snapToGri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Dispensa dall’uso del corsivo </w:t>
            </w:r>
          </w:p>
        </w:tc>
      </w:tr>
      <w:tr w:rsidR="001E7346">
        <w:tc>
          <w:tcPr>
            <w:tcW w:w="9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7346" w:rsidRDefault="001E7346">
            <w:pPr>
              <w:numPr>
                <w:ilvl w:val="0"/>
                <w:numId w:val="7"/>
              </w:numPr>
              <w:autoSpaceDE w:val="0"/>
              <w:snapToGri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Dispensa dall’uso dello stampato minuscolo</w:t>
            </w:r>
          </w:p>
        </w:tc>
      </w:tr>
      <w:tr w:rsidR="001E7346">
        <w:tc>
          <w:tcPr>
            <w:tcW w:w="9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7346" w:rsidRDefault="001E7346">
            <w:pPr>
              <w:numPr>
                <w:ilvl w:val="0"/>
                <w:numId w:val="7"/>
              </w:numPr>
              <w:autoSpaceDE w:val="0"/>
              <w:snapToGri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Dispensa dalla scrittura sotto dettatura di testi e/o appunti</w:t>
            </w:r>
          </w:p>
        </w:tc>
      </w:tr>
      <w:tr w:rsidR="001E7346">
        <w:tc>
          <w:tcPr>
            <w:tcW w:w="9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7346" w:rsidRDefault="001E7346">
            <w:pPr>
              <w:numPr>
                <w:ilvl w:val="0"/>
                <w:numId w:val="7"/>
              </w:numPr>
              <w:autoSpaceDE w:val="0"/>
              <w:snapToGri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Dispensa dal ricopiare testi o espressioni matematiche dalla lavagna </w:t>
            </w:r>
          </w:p>
        </w:tc>
      </w:tr>
      <w:tr w:rsidR="001E7346">
        <w:tc>
          <w:tcPr>
            <w:tcW w:w="9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7346" w:rsidRDefault="001E7346">
            <w:pPr>
              <w:numPr>
                <w:ilvl w:val="0"/>
                <w:numId w:val="7"/>
              </w:numPr>
              <w:autoSpaceDE w:val="0"/>
              <w:snapToGri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Dispensa dallo studio mnemonico delle tabelline, delle forme verbali, delle poesie (in quanto vi è una notevole difficoltà nel ricordare nomi, termini tecnici e definizioni)</w:t>
            </w:r>
          </w:p>
        </w:tc>
      </w:tr>
      <w:tr w:rsidR="001E7346">
        <w:tc>
          <w:tcPr>
            <w:tcW w:w="9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7346" w:rsidRDefault="001E7346">
            <w:pPr>
              <w:numPr>
                <w:ilvl w:val="0"/>
                <w:numId w:val="7"/>
              </w:numPr>
              <w:autoSpaceDE w:val="0"/>
              <w:snapToGri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Dispensa dalla lettura ad alta voce in classe</w:t>
            </w:r>
          </w:p>
        </w:tc>
      </w:tr>
      <w:tr w:rsidR="001E7346">
        <w:tc>
          <w:tcPr>
            <w:tcW w:w="9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7346" w:rsidRDefault="001E7346">
            <w:pPr>
              <w:numPr>
                <w:ilvl w:val="0"/>
                <w:numId w:val="7"/>
              </w:numPr>
              <w:autoSpaceDE w:val="0"/>
              <w:snapToGri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Dispensa dai tempi standard (prevedendo, ove necessario, una riduzione delle consegne senza modificare gli obiettivi)</w:t>
            </w:r>
          </w:p>
        </w:tc>
      </w:tr>
      <w:tr w:rsidR="001E7346">
        <w:tc>
          <w:tcPr>
            <w:tcW w:w="9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7346" w:rsidRDefault="001E7346">
            <w:pPr>
              <w:numPr>
                <w:ilvl w:val="0"/>
                <w:numId w:val="7"/>
              </w:numPr>
              <w:autoSpaceDE w:val="0"/>
              <w:snapToGri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Dispensa da un eccessivo carico di compiti con riadattamento e riduzione delle pagine da studiare, senza modificare gli obiettivi</w:t>
            </w:r>
          </w:p>
        </w:tc>
      </w:tr>
      <w:tr w:rsidR="001E7346">
        <w:tc>
          <w:tcPr>
            <w:tcW w:w="9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7346" w:rsidRDefault="001E7346">
            <w:pPr>
              <w:numPr>
                <w:ilvl w:val="0"/>
                <w:numId w:val="7"/>
              </w:numPr>
              <w:autoSpaceDE w:val="0"/>
              <w:snapToGri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Dispensa dalla sovrapposizione di compiti e interrogazioni delle varie materie evitando possibilmente di richiedere prestazioni nelle ultime ore </w:t>
            </w:r>
          </w:p>
        </w:tc>
      </w:tr>
      <w:tr w:rsidR="001E7346">
        <w:tc>
          <w:tcPr>
            <w:tcW w:w="9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7346" w:rsidRDefault="001E7346">
            <w:pPr>
              <w:numPr>
                <w:ilvl w:val="0"/>
                <w:numId w:val="7"/>
              </w:numPr>
              <w:autoSpaceDE w:val="0"/>
              <w:snapToGri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Dispensa parziale dallo studio della lingua straniera in forma scritta, che verrà valutata in percentuale minore rispetto all’orale non considerando errori ortografici e di spelling </w:t>
            </w:r>
          </w:p>
        </w:tc>
      </w:tr>
      <w:tr w:rsidR="001E7346">
        <w:trPr>
          <w:trHeight w:val="150"/>
        </w:trPr>
        <w:tc>
          <w:tcPr>
            <w:tcW w:w="9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754" w:rsidRDefault="001E7346" w:rsidP="002C6754">
            <w:pPr>
              <w:numPr>
                <w:ilvl w:val="0"/>
                <w:numId w:val="7"/>
              </w:numPr>
              <w:autoSpaceDE w:val="0"/>
              <w:snapToGri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Integrazione dei libri di testo con appunti su supporto registrato, digitalizzato o cartaceo stampato (font: Arial, Trebuchet, Verdana carattere 12-14 interlinea 1,5/2) </w:t>
            </w:r>
            <w:r w:rsidR="00E60014">
              <w:rPr>
                <w:rFonts w:ascii="Calibri" w:hAnsi="Calibri" w:cs="Calibri"/>
                <w:sz w:val="20"/>
                <w:szCs w:val="20"/>
              </w:rPr>
              <w:t xml:space="preserve">correttore </w:t>
            </w:r>
            <w:r>
              <w:rPr>
                <w:rFonts w:ascii="Calibri" w:hAnsi="Calibri" w:cs="Calibri"/>
                <w:sz w:val="20"/>
                <w:szCs w:val="20"/>
              </w:rPr>
              <w:t>ortografico, sintesi vocale, mappe, schemi, formulari</w:t>
            </w:r>
          </w:p>
        </w:tc>
      </w:tr>
      <w:tr w:rsidR="002C6754">
        <w:trPr>
          <w:trHeight w:val="150"/>
        </w:trPr>
        <w:tc>
          <w:tcPr>
            <w:tcW w:w="9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754" w:rsidRDefault="002C6754" w:rsidP="002C6754">
            <w:pPr>
              <w:numPr>
                <w:ilvl w:val="0"/>
                <w:numId w:val="7"/>
              </w:numPr>
              <w:autoSpaceDE w:val="0"/>
              <w:snapToGri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Nella videoscrittura rispetto e utilizzo dei criteri di accessibilità: Font  (Arial, Trebuchet, Verdana), carattere 14-16, interlinea 1,5/2, spaziatura espansa, testo non giustificato.</w:t>
            </w:r>
          </w:p>
        </w:tc>
      </w:tr>
      <w:tr w:rsidR="001E7346">
        <w:tc>
          <w:tcPr>
            <w:tcW w:w="9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7346" w:rsidRDefault="001E7346">
            <w:pPr>
              <w:numPr>
                <w:ilvl w:val="0"/>
                <w:numId w:val="7"/>
              </w:numPr>
              <w:autoSpaceDE w:val="0"/>
              <w:snapToGri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Elasticità nella richiesta di esecuzione dei compiti a casa, per i quali si cercherà di  istituire un produttivo rapport</w:t>
            </w:r>
            <w:r w:rsidR="007A5457">
              <w:rPr>
                <w:rFonts w:ascii="Calibri" w:hAnsi="Calibri" w:cs="Calibri"/>
                <w:sz w:val="20"/>
                <w:szCs w:val="20"/>
              </w:rPr>
              <w:t>o scuola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-famiglia </w:t>
            </w:r>
            <w:r w:rsidR="007A5457">
              <w:rPr>
                <w:rFonts w:ascii="Calibri" w:hAnsi="Calibri" w:cs="Calibri"/>
                <w:sz w:val="20"/>
                <w:szCs w:val="20"/>
              </w:rPr>
              <w:t>(tutor)</w:t>
            </w:r>
          </w:p>
        </w:tc>
      </w:tr>
      <w:tr w:rsidR="001E7346">
        <w:tc>
          <w:tcPr>
            <w:tcW w:w="9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7346" w:rsidRDefault="001E7346">
            <w:pPr>
              <w:numPr>
                <w:ilvl w:val="0"/>
                <w:numId w:val="7"/>
              </w:numPr>
              <w:autoSpaceDE w:val="0"/>
              <w:snapToGri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Accordo sulle modalità e i te</w:t>
            </w:r>
            <w:r w:rsidR="007A5457">
              <w:rPr>
                <w:rFonts w:ascii="Calibri" w:hAnsi="Calibri" w:cs="Calibri"/>
                <w:sz w:val="20"/>
                <w:szCs w:val="20"/>
              </w:rPr>
              <w:t>mpi delle verifiche scritte con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possibilità di utilizzare </w:t>
            </w:r>
            <w:r w:rsidR="007A5457">
              <w:rPr>
                <w:rFonts w:ascii="Calibri" w:hAnsi="Calibri" w:cs="Calibri"/>
                <w:sz w:val="20"/>
                <w:szCs w:val="20"/>
              </w:rPr>
              <w:t>più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supporti (</w:t>
            </w:r>
            <w:r w:rsidR="007A5457">
              <w:rPr>
                <w:rFonts w:ascii="Calibri" w:hAnsi="Calibri" w:cs="Calibri"/>
                <w:sz w:val="20"/>
                <w:szCs w:val="20"/>
              </w:rPr>
              <w:t>videoscrittura</w:t>
            </w:r>
            <w:r>
              <w:rPr>
                <w:rFonts w:ascii="Calibri" w:hAnsi="Calibri" w:cs="Calibri"/>
                <w:sz w:val="20"/>
                <w:szCs w:val="20"/>
              </w:rPr>
              <w:t>, correttore ortografico, sintesi vocale)</w:t>
            </w:r>
          </w:p>
        </w:tc>
      </w:tr>
      <w:tr w:rsidR="001E7346">
        <w:tc>
          <w:tcPr>
            <w:tcW w:w="9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7346" w:rsidRDefault="001E7346">
            <w:pPr>
              <w:numPr>
                <w:ilvl w:val="0"/>
                <w:numId w:val="7"/>
              </w:numPr>
              <w:autoSpaceDE w:val="0"/>
              <w:snapToGri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Accordo sui tempi e sui modi delle interrogazioni su parti limitate e concordate del programma, evitando di spostare le date fissate </w:t>
            </w:r>
          </w:p>
        </w:tc>
      </w:tr>
      <w:tr w:rsidR="001E7346">
        <w:tc>
          <w:tcPr>
            <w:tcW w:w="9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7346" w:rsidRDefault="001E7346">
            <w:pPr>
              <w:numPr>
                <w:ilvl w:val="0"/>
                <w:numId w:val="7"/>
              </w:numPr>
              <w:autoSpaceDE w:val="0"/>
              <w:snapToGri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Nelle verifiche, riduzione e adattamento del numero degli esercizi senza modificare gli obiettivi non considerando errori ortografici</w:t>
            </w:r>
          </w:p>
        </w:tc>
      </w:tr>
      <w:tr w:rsidR="001E7346">
        <w:tc>
          <w:tcPr>
            <w:tcW w:w="9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7346" w:rsidRDefault="001E7346">
            <w:pPr>
              <w:numPr>
                <w:ilvl w:val="0"/>
                <w:numId w:val="7"/>
              </w:numPr>
              <w:autoSpaceDE w:val="0"/>
              <w:snapToGri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Nelle verifiche scritte, utilizzo di domande a risposta multipla e (con possibilità di completamento e/o arricchimento con una  discussione orale) riduzione al minimo delle domande a risposte aperte </w:t>
            </w:r>
          </w:p>
        </w:tc>
      </w:tr>
      <w:tr w:rsidR="001E7346">
        <w:tc>
          <w:tcPr>
            <w:tcW w:w="9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7346" w:rsidRDefault="001E7346">
            <w:pPr>
              <w:numPr>
                <w:ilvl w:val="0"/>
                <w:numId w:val="7"/>
              </w:numPr>
              <w:autoSpaceDE w:val="0"/>
              <w:snapToGri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Lettura delle consegne degli esercizi e/o fornitura, durante le verifiche, di prove su supporto digitalizzato leggibili dalla sintesi vocale </w:t>
            </w:r>
          </w:p>
        </w:tc>
      </w:tr>
      <w:tr w:rsidR="001E7346">
        <w:tc>
          <w:tcPr>
            <w:tcW w:w="9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7346" w:rsidRDefault="001E7346">
            <w:pPr>
              <w:numPr>
                <w:ilvl w:val="0"/>
                <w:numId w:val="7"/>
              </w:numPr>
              <w:autoSpaceDE w:val="0"/>
              <w:snapToGri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Parziale sostituzione o completamento delle verifiche scritte con prove orali consentendo l’uso di schemi riadattati e/o mappe durante l’interrogazione </w:t>
            </w:r>
          </w:p>
        </w:tc>
      </w:tr>
      <w:tr w:rsidR="001E7346">
        <w:tc>
          <w:tcPr>
            <w:tcW w:w="9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7346" w:rsidRDefault="001E7346">
            <w:pPr>
              <w:numPr>
                <w:ilvl w:val="0"/>
                <w:numId w:val="7"/>
              </w:numPr>
              <w:autoSpaceDE w:val="0"/>
              <w:snapToGri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Valorizzazione dei successi sugli insuccessi al fine di elevare l’autostima e le motivazioni di studio </w:t>
            </w:r>
          </w:p>
        </w:tc>
      </w:tr>
      <w:tr w:rsidR="001E7346">
        <w:tc>
          <w:tcPr>
            <w:tcW w:w="9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7346" w:rsidRDefault="001E7346">
            <w:pPr>
              <w:numPr>
                <w:ilvl w:val="0"/>
                <w:numId w:val="7"/>
              </w:numPr>
              <w:autoSpaceDE w:val="0"/>
              <w:snapToGri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Favorire situazioni di apprendimento cooperativo tra compagni (anche con diversi ruoli)</w:t>
            </w:r>
          </w:p>
        </w:tc>
      </w:tr>
      <w:tr w:rsidR="001E7346">
        <w:tc>
          <w:tcPr>
            <w:tcW w:w="9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7346" w:rsidRDefault="001E7346">
            <w:pPr>
              <w:numPr>
                <w:ilvl w:val="0"/>
                <w:numId w:val="7"/>
              </w:numPr>
              <w:autoSpaceDE w:val="0"/>
              <w:snapToGri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Controllo, da parte dei docenti, della gestione del diario (corretta trascrizione di compiti/avvisi)</w:t>
            </w:r>
          </w:p>
        </w:tc>
      </w:tr>
      <w:tr w:rsidR="001E7346">
        <w:tc>
          <w:tcPr>
            <w:tcW w:w="9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7346" w:rsidRDefault="001E7346">
            <w:pPr>
              <w:numPr>
                <w:ilvl w:val="0"/>
                <w:numId w:val="7"/>
              </w:numPr>
              <w:autoSpaceDE w:val="0"/>
              <w:snapToGri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Valutazione dei procedimenti e non dei calcoli</w:t>
            </w:r>
            <w:r w:rsidR="007A5457">
              <w:rPr>
                <w:rFonts w:ascii="Calibri" w:hAnsi="Calibri" w:cs="Calibri"/>
                <w:sz w:val="20"/>
                <w:szCs w:val="20"/>
              </w:rPr>
              <w:t xml:space="preserve"> nella risoluzione dei problemi</w:t>
            </w:r>
          </w:p>
        </w:tc>
      </w:tr>
      <w:tr w:rsidR="001E7346">
        <w:tc>
          <w:tcPr>
            <w:tcW w:w="9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39A6" w:rsidRDefault="001E7346" w:rsidP="00E339A6">
            <w:pPr>
              <w:numPr>
                <w:ilvl w:val="0"/>
                <w:numId w:val="7"/>
              </w:numPr>
              <w:autoSpaceDE w:val="0"/>
              <w:snapToGri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Valutazione del contenuto e non degli errori ortografici</w:t>
            </w:r>
          </w:p>
        </w:tc>
      </w:tr>
      <w:tr w:rsidR="000308B4">
        <w:tc>
          <w:tcPr>
            <w:tcW w:w="9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08B4" w:rsidRDefault="000308B4" w:rsidP="00E339A6">
            <w:pPr>
              <w:numPr>
                <w:ilvl w:val="0"/>
                <w:numId w:val="7"/>
              </w:numPr>
              <w:autoSpaceDE w:val="0"/>
              <w:snapToGri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Altro______________________________________________________________________________________________________________________________________________________________________________</w:t>
            </w:r>
          </w:p>
          <w:p w:rsidR="00E669A4" w:rsidRDefault="00E669A4" w:rsidP="00E669A4">
            <w:pPr>
              <w:autoSpaceDE w:val="0"/>
              <w:snapToGrid w:val="0"/>
              <w:ind w:left="72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</w:tbl>
    <w:p w:rsidR="00AD7439" w:rsidRDefault="00AD7439"/>
    <w:p w:rsidR="00AD7439" w:rsidRPr="00AD7439" w:rsidRDefault="00AD7439">
      <w:pPr>
        <w:rPr>
          <w:sz w:val="2"/>
          <w:szCs w:val="2"/>
        </w:rPr>
      </w:pPr>
      <w:r>
        <w:br w:type="page"/>
      </w:r>
    </w:p>
    <w:tbl>
      <w:tblPr>
        <w:tblW w:w="0" w:type="auto"/>
        <w:tblInd w:w="-10" w:type="dxa"/>
        <w:tblLayout w:type="fixed"/>
        <w:tblLook w:val="0000"/>
      </w:tblPr>
      <w:tblGrid>
        <w:gridCol w:w="827"/>
        <w:gridCol w:w="9021"/>
      </w:tblGrid>
      <w:tr w:rsidR="001E7346" w:rsidTr="0019783D">
        <w:trPr>
          <w:cantSplit/>
          <w:trHeight w:val="687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1E7346" w:rsidRDefault="00AD7439" w:rsidP="0019783D">
            <w:pPr>
              <w:autoSpaceDE w:val="0"/>
              <w:snapToGrid w:val="0"/>
              <w:jc w:val="center"/>
              <w:rPr>
                <w:rFonts w:ascii="Verdana" w:hAnsi="Verdana" w:cs="Calibri"/>
                <w:b/>
                <w:bCs/>
                <w:sz w:val="48"/>
                <w:szCs w:val="48"/>
              </w:rPr>
            </w:pPr>
            <w:r>
              <w:lastRenderedPageBreak/>
              <w:br w:type="page"/>
            </w:r>
            <w:r w:rsidR="00E339A6">
              <w:br w:type="page"/>
            </w:r>
            <w:r w:rsidR="00E339A6">
              <w:br w:type="page"/>
            </w:r>
            <w:r w:rsidR="001E7346">
              <w:rPr>
                <w:rFonts w:ascii="Verdana" w:hAnsi="Verdana" w:cs="Calibri"/>
                <w:b/>
                <w:bCs/>
                <w:sz w:val="48"/>
                <w:szCs w:val="48"/>
              </w:rPr>
              <w:t>B</w:t>
            </w:r>
          </w:p>
          <w:p w:rsidR="001E7346" w:rsidRDefault="001E7346">
            <w:pPr>
              <w:autoSpaceDE w:val="0"/>
              <w:jc w:val="right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9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CC713B" w:rsidRDefault="001E7346" w:rsidP="00CC713B">
            <w:pPr>
              <w:autoSpaceDE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STRUMENTI COMPENSATIVI </w:t>
            </w:r>
          </w:p>
          <w:p w:rsidR="001E7346" w:rsidRDefault="001E7346" w:rsidP="00CC713B">
            <w:pPr>
              <w:autoSpaceDE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1E7346">
        <w:tc>
          <w:tcPr>
            <w:tcW w:w="9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7346" w:rsidRDefault="001E7346">
            <w:pPr>
              <w:numPr>
                <w:ilvl w:val="0"/>
                <w:numId w:val="2"/>
              </w:numPr>
              <w:autoSpaceDE w:val="0"/>
              <w:snapToGri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Utilizzo di programmi di video-scrittura con correttore ortografico (possibilmente vocale)  per l’italiano e le lingue straniere, con tecnologie di sintesi vocale (in scrittura e lettura)</w:t>
            </w:r>
          </w:p>
        </w:tc>
      </w:tr>
      <w:tr w:rsidR="001E7346">
        <w:tc>
          <w:tcPr>
            <w:tcW w:w="9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7346" w:rsidRDefault="001E7346">
            <w:pPr>
              <w:numPr>
                <w:ilvl w:val="0"/>
                <w:numId w:val="2"/>
              </w:numPr>
              <w:autoSpaceDE w:val="0"/>
              <w:snapToGri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Utilizzo del computer fornito di stampante e scanner con OCR per digitalizzare i testi cartacei </w:t>
            </w:r>
          </w:p>
        </w:tc>
      </w:tr>
      <w:tr w:rsidR="001E7346">
        <w:tc>
          <w:tcPr>
            <w:tcW w:w="9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7346" w:rsidRDefault="001E7346">
            <w:pPr>
              <w:numPr>
                <w:ilvl w:val="0"/>
                <w:numId w:val="2"/>
              </w:numPr>
              <w:autoSpaceDE w:val="0"/>
              <w:snapToGri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Utilizzo della sintesi vocale in scrittura e lettura (se disponibile, anche per le lingue straniere) </w:t>
            </w:r>
          </w:p>
        </w:tc>
      </w:tr>
      <w:tr w:rsidR="001E7346">
        <w:tc>
          <w:tcPr>
            <w:tcW w:w="9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7346" w:rsidRDefault="001E7346">
            <w:pPr>
              <w:numPr>
                <w:ilvl w:val="0"/>
                <w:numId w:val="2"/>
              </w:numPr>
              <w:autoSpaceDE w:val="0"/>
              <w:snapToGri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Utilizzo di risorse audio (file audio digitali, audiolibri…). </w:t>
            </w:r>
          </w:p>
        </w:tc>
      </w:tr>
      <w:tr w:rsidR="001E7346">
        <w:tc>
          <w:tcPr>
            <w:tcW w:w="9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7346" w:rsidRDefault="001E7346">
            <w:pPr>
              <w:numPr>
                <w:ilvl w:val="0"/>
                <w:numId w:val="2"/>
              </w:numPr>
              <w:autoSpaceDE w:val="0"/>
              <w:snapToGri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Utilizzo del registratore digitale per uso autonomo</w:t>
            </w:r>
          </w:p>
        </w:tc>
      </w:tr>
      <w:tr w:rsidR="001E7346">
        <w:trPr>
          <w:trHeight w:val="274"/>
        </w:trPr>
        <w:tc>
          <w:tcPr>
            <w:tcW w:w="9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7346" w:rsidRDefault="001E7346">
            <w:pPr>
              <w:numPr>
                <w:ilvl w:val="0"/>
                <w:numId w:val="2"/>
              </w:numPr>
              <w:autoSpaceDE w:val="0"/>
              <w:snapToGri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Utilizzo di libri e documenti digitali per lo studio o di testi digitalizzati con OCR </w:t>
            </w:r>
          </w:p>
        </w:tc>
      </w:tr>
      <w:tr w:rsidR="001E7346">
        <w:tc>
          <w:tcPr>
            <w:tcW w:w="9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7346" w:rsidRDefault="001E7346">
            <w:pPr>
              <w:numPr>
                <w:ilvl w:val="0"/>
                <w:numId w:val="2"/>
              </w:numPr>
              <w:autoSpaceDE w:val="0"/>
              <w:snapToGri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Utilizzo, nella misura necessaria, di calcolatrice con foglio di calcolo (possibilmente calcolatrice vocale) o ausili per il calcolo (linee dei numeri cartacee e non)</w:t>
            </w:r>
          </w:p>
        </w:tc>
      </w:tr>
      <w:tr w:rsidR="001E7346">
        <w:tc>
          <w:tcPr>
            <w:tcW w:w="9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7346" w:rsidRDefault="001E7346">
            <w:pPr>
              <w:numPr>
                <w:ilvl w:val="0"/>
                <w:numId w:val="2"/>
              </w:numPr>
              <w:autoSpaceDE w:val="0"/>
              <w:snapToGri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Utilizzo di schemi e tabelle, elaborate dal docente  e/o dall’alunno, di grammatica  (es. tabelle delle coniugazioni verbali…) come supporto durante compiti e verifiche</w:t>
            </w:r>
          </w:p>
        </w:tc>
      </w:tr>
      <w:tr w:rsidR="001E7346">
        <w:tc>
          <w:tcPr>
            <w:tcW w:w="9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7346" w:rsidRDefault="001E7346">
            <w:pPr>
              <w:numPr>
                <w:ilvl w:val="0"/>
                <w:numId w:val="2"/>
              </w:numPr>
              <w:autoSpaceDE w:val="0"/>
              <w:snapToGri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Utilizzo di tavole, elaborate dal docente  e/o dall’alunno, di matematica  (es. formulari…) e di schemi e/o mappe delle varie discipline scientifiche come supporto durante compiti e verifiche</w:t>
            </w:r>
          </w:p>
        </w:tc>
      </w:tr>
      <w:tr w:rsidR="001E7346">
        <w:tc>
          <w:tcPr>
            <w:tcW w:w="9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7346" w:rsidRDefault="001E7346">
            <w:pPr>
              <w:numPr>
                <w:ilvl w:val="0"/>
                <w:numId w:val="2"/>
              </w:numPr>
              <w:autoSpaceDE w:val="0"/>
              <w:snapToGri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Utilizzo di mappe e schemi (elaborate dal docente e/o dallo studente per sintetizzare e strutturare le informazioni) durante l’interrogazione, eventualmente anche su supporto digitalizzato (video presentazione), per facilitare il recupero delle informazioni e migliorare l’espressione verbale</w:t>
            </w:r>
          </w:p>
        </w:tc>
      </w:tr>
      <w:tr w:rsidR="001E7346">
        <w:trPr>
          <w:trHeight w:val="202"/>
        </w:trPr>
        <w:tc>
          <w:tcPr>
            <w:tcW w:w="9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7346" w:rsidRDefault="001E7346">
            <w:pPr>
              <w:numPr>
                <w:ilvl w:val="0"/>
                <w:numId w:val="2"/>
              </w:numPr>
              <w:autoSpaceDE w:val="0"/>
              <w:snapToGri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Utilizzo di diagrammi di flusso delle procedure didattiche </w:t>
            </w:r>
          </w:p>
        </w:tc>
      </w:tr>
      <w:tr w:rsidR="001E7346">
        <w:trPr>
          <w:trHeight w:val="168"/>
        </w:trPr>
        <w:tc>
          <w:tcPr>
            <w:tcW w:w="9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7346" w:rsidRDefault="001E7346">
            <w:pPr>
              <w:numPr>
                <w:ilvl w:val="0"/>
                <w:numId w:val="2"/>
              </w:numPr>
              <w:autoSpaceDE w:val="0"/>
              <w:snapToGri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Utilizzo  di altri linguaggi e tecniche (ad esempio il linguaggio iconico e i video…) come veicoli che possono sostenere la comprensione dei testi e l’espressione</w:t>
            </w:r>
          </w:p>
        </w:tc>
      </w:tr>
      <w:tr w:rsidR="001E7346">
        <w:tc>
          <w:tcPr>
            <w:tcW w:w="9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7346" w:rsidRDefault="001E7346">
            <w:pPr>
              <w:numPr>
                <w:ilvl w:val="0"/>
                <w:numId w:val="2"/>
              </w:numPr>
              <w:autoSpaceDE w:val="0"/>
              <w:snapToGri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Utilizzo di dizionari digitali su computer (cd rom, risorse on line)</w:t>
            </w:r>
          </w:p>
        </w:tc>
      </w:tr>
      <w:tr w:rsidR="001E7346">
        <w:tc>
          <w:tcPr>
            <w:tcW w:w="9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7346" w:rsidRDefault="001E7346">
            <w:pPr>
              <w:numPr>
                <w:ilvl w:val="0"/>
                <w:numId w:val="2"/>
              </w:numPr>
              <w:autoSpaceDE w:val="0"/>
              <w:snapToGri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Utilizzo di software didattici e compensativi (free e/o commerciali) specificati nella tabella degli obiettivi</w:t>
            </w:r>
          </w:p>
        </w:tc>
      </w:tr>
      <w:tr w:rsidR="001E7346">
        <w:tc>
          <w:tcPr>
            <w:tcW w:w="9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7346" w:rsidRDefault="001E7346">
            <w:pPr>
              <w:numPr>
                <w:ilvl w:val="0"/>
                <w:numId w:val="2"/>
              </w:numPr>
              <w:autoSpaceDE w:val="0"/>
              <w:snapToGri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Utilizzo di quaderni con righe</w:t>
            </w:r>
            <w:r w:rsidR="0001135A">
              <w:rPr>
                <w:rFonts w:ascii="Calibri" w:hAnsi="Calibri" w:cs="Calibri"/>
                <w:sz w:val="20"/>
                <w:szCs w:val="20"/>
              </w:rPr>
              <w:t xml:space="preserve"> e/o quadretti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speciali</w:t>
            </w:r>
          </w:p>
        </w:tc>
      </w:tr>
      <w:tr w:rsidR="001E7346">
        <w:tc>
          <w:tcPr>
            <w:tcW w:w="9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7346" w:rsidRDefault="001E7346">
            <w:pPr>
              <w:numPr>
                <w:ilvl w:val="0"/>
                <w:numId w:val="2"/>
              </w:numPr>
              <w:autoSpaceDE w:val="0"/>
              <w:snapToGri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Utilizzo di impugnatori facili per la corretta impugnatura delle penne</w:t>
            </w:r>
          </w:p>
        </w:tc>
      </w:tr>
      <w:tr w:rsidR="000308B4">
        <w:tc>
          <w:tcPr>
            <w:tcW w:w="9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08B4" w:rsidRDefault="000308B4">
            <w:pPr>
              <w:numPr>
                <w:ilvl w:val="0"/>
                <w:numId w:val="2"/>
              </w:numPr>
              <w:autoSpaceDE w:val="0"/>
              <w:snapToGri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Altro______________________________________________________________________________________________________________________________________________________________________________</w:t>
            </w:r>
          </w:p>
          <w:p w:rsidR="00E669A4" w:rsidRDefault="00E669A4" w:rsidP="00E669A4">
            <w:pPr>
              <w:autoSpaceDE w:val="0"/>
              <w:snapToGrid w:val="0"/>
              <w:ind w:left="72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E669A4" w:rsidRDefault="00E669A4" w:rsidP="00E669A4">
            <w:pPr>
              <w:autoSpaceDE w:val="0"/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19783D" w:rsidRDefault="0019783D" w:rsidP="007F0369">
      <w:pPr>
        <w:autoSpaceDE w:val="0"/>
        <w:rPr>
          <w:rFonts w:ascii="Calibri" w:hAnsi="Calibri" w:cs="Calibri"/>
          <w:b/>
          <w:bCs/>
          <w:i/>
          <w:iCs/>
          <w:sz w:val="20"/>
          <w:szCs w:val="20"/>
        </w:rPr>
      </w:pPr>
    </w:p>
    <w:p w:rsidR="007F0369" w:rsidRDefault="007F0369" w:rsidP="00AD7439">
      <w:pPr>
        <w:autoSpaceDE w:val="0"/>
        <w:jc w:val="center"/>
        <w:rPr>
          <w:rFonts w:ascii="Calibri" w:hAnsi="Calibri" w:cs="Calibri"/>
          <w:b/>
          <w:sz w:val="20"/>
          <w:szCs w:val="20"/>
          <w:u w:val="single"/>
        </w:rPr>
      </w:pPr>
    </w:p>
    <w:p w:rsidR="00205F98" w:rsidRDefault="00205F98" w:rsidP="00205F98">
      <w:pPr>
        <w:autoSpaceDE w:val="0"/>
        <w:rPr>
          <w:rFonts w:ascii="Calibri" w:hAnsi="Calibri" w:cs="Calibri"/>
          <w:b/>
        </w:rPr>
      </w:pPr>
      <w:r w:rsidRPr="00D9791C">
        <w:rPr>
          <w:rFonts w:ascii="Calibri" w:hAnsi="Calibri" w:cs="Calibri"/>
          <w:b/>
        </w:rPr>
        <w:t xml:space="preserve">Parte da compilare </w:t>
      </w:r>
      <w:r w:rsidRPr="00D9791C">
        <w:rPr>
          <w:rFonts w:ascii="Calibri" w:hAnsi="Calibri" w:cs="Calibri"/>
          <w:b/>
          <w:u w:val="single"/>
        </w:rPr>
        <w:t>con la collaborazione dei genitori</w:t>
      </w:r>
      <w:r w:rsidRPr="00D9791C">
        <w:rPr>
          <w:rFonts w:ascii="Calibri" w:hAnsi="Calibri" w:cs="Calibri"/>
          <w:b/>
        </w:rPr>
        <w:t xml:space="preserve"> ai fini di una conoscenza più approfondita e compl</w:t>
      </w:r>
      <w:r w:rsidR="005C7A28">
        <w:rPr>
          <w:rFonts w:ascii="Calibri" w:hAnsi="Calibri" w:cs="Calibri"/>
          <w:b/>
        </w:rPr>
        <w:t>eta della situazione dello studente/ssa</w:t>
      </w:r>
      <w:r w:rsidRPr="00D9791C">
        <w:rPr>
          <w:rFonts w:ascii="Calibri" w:hAnsi="Calibri" w:cs="Calibri"/>
          <w:b/>
        </w:rPr>
        <w:t>.</w:t>
      </w:r>
    </w:p>
    <w:p w:rsidR="00417BAE" w:rsidRDefault="00417BAE" w:rsidP="00205F98">
      <w:pPr>
        <w:autoSpaceDE w:val="0"/>
        <w:rPr>
          <w:rFonts w:ascii="Calibri" w:hAnsi="Calibri" w:cs="Calibri"/>
          <w:b/>
        </w:rPr>
      </w:pPr>
    </w:p>
    <w:p w:rsidR="00E403BB" w:rsidRDefault="00E403BB" w:rsidP="00417BAE">
      <w:pPr>
        <w:suppressAutoHyphens w:val="0"/>
        <w:autoSpaceDE w:val="0"/>
        <w:autoSpaceDN w:val="0"/>
        <w:adjustRightInd w:val="0"/>
        <w:rPr>
          <w:rFonts w:ascii="Calibri" w:hAnsi="Calibri" w:cs="TimesNewRomanPS-BoldMT"/>
          <w:b/>
          <w:bCs/>
          <w:lang w:eastAsia="it-IT"/>
        </w:rPr>
      </w:pPr>
    </w:p>
    <w:p w:rsidR="00417BAE" w:rsidRPr="004B19D2" w:rsidRDefault="00E403BB" w:rsidP="00417BAE">
      <w:pPr>
        <w:suppressAutoHyphens w:val="0"/>
        <w:autoSpaceDE w:val="0"/>
        <w:autoSpaceDN w:val="0"/>
        <w:adjustRightInd w:val="0"/>
        <w:rPr>
          <w:rFonts w:ascii="Arial" w:hAnsi="Arial" w:cs="Arial"/>
          <w:b/>
          <w:bCs/>
          <w:u w:val="single"/>
          <w:lang w:eastAsia="it-IT"/>
        </w:rPr>
      </w:pPr>
      <w:r w:rsidRPr="004B19D2">
        <w:rPr>
          <w:rFonts w:ascii="Arial" w:hAnsi="Arial" w:cs="Arial"/>
          <w:b/>
          <w:bCs/>
          <w:u w:val="single"/>
          <w:lang w:eastAsia="it-IT"/>
        </w:rPr>
        <w:t>8. Patto con la famiglia</w:t>
      </w:r>
    </w:p>
    <w:p w:rsidR="00E403BB" w:rsidRDefault="00E403BB" w:rsidP="00417BAE">
      <w:pPr>
        <w:suppressAutoHyphens w:val="0"/>
        <w:autoSpaceDE w:val="0"/>
        <w:autoSpaceDN w:val="0"/>
        <w:adjustRightInd w:val="0"/>
        <w:rPr>
          <w:rFonts w:ascii="Calibri" w:hAnsi="Calibri" w:cs="TimesNewRomanPS-BoldMT"/>
          <w:b/>
          <w:bCs/>
          <w:lang w:eastAsia="it-IT"/>
        </w:rPr>
      </w:pPr>
    </w:p>
    <w:p w:rsidR="00E403BB" w:rsidRPr="00417BAE" w:rsidRDefault="00E403BB" w:rsidP="00417BAE">
      <w:pPr>
        <w:suppressAutoHyphens w:val="0"/>
        <w:autoSpaceDE w:val="0"/>
        <w:autoSpaceDN w:val="0"/>
        <w:adjustRightInd w:val="0"/>
        <w:rPr>
          <w:rFonts w:ascii="Calibri" w:hAnsi="Calibri" w:cs="TimesNewRomanPS-BoldMT"/>
          <w:b/>
          <w:bCs/>
          <w:lang w:eastAsia="it-IT"/>
        </w:rPr>
      </w:pPr>
    </w:p>
    <w:p w:rsidR="00417BAE" w:rsidRPr="00417BAE" w:rsidRDefault="00417BAE" w:rsidP="00417BAE">
      <w:pPr>
        <w:suppressAutoHyphens w:val="0"/>
        <w:autoSpaceDE w:val="0"/>
        <w:autoSpaceDN w:val="0"/>
        <w:adjustRightInd w:val="0"/>
        <w:rPr>
          <w:rFonts w:ascii="Calibri" w:hAnsi="Calibri" w:cs="TimesNewRomanPSMT"/>
          <w:lang w:eastAsia="it-IT"/>
        </w:rPr>
      </w:pPr>
      <w:r w:rsidRPr="00417BAE">
        <w:rPr>
          <w:rFonts w:ascii="Calibri" w:hAnsi="Calibri" w:cs="TimesNewRomanPSMT"/>
          <w:lang w:eastAsia="it-IT"/>
        </w:rPr>
        <w:t>Si concordano:</w:t>
      </w:r>
    </w:p>
    <w:p w:rsidR="00417BAE" w:rsidRDefault="00417BAE" w:rsidP="00417BAE">
      <w:pPr>
        <w:suppressAutoHyphens w:val="0"/>
        <w:autoSpaceDE w:val="0"/>
        <w:autoSpaceDN w:val="0"/>
        <w:adjustRightInd w:val="0"/>
        <w:rPr>
          <w:rFonts w:ascii="TimesNewRomanPSMT" w:hAnsi="TimesNewRomanPSMT" w:cs="TimesNewRomanPSMT"/>
          <w:lang w:eastAsia="it-IT"/>
        </w:rPr>
      </w:pPr>
    </w:p>
    <w:p w:rsidR="00E403BB" w:rsidRDefault="00417BAE" w:rsidP="00E403BB">
      <w:pPr>
        <w:suppressAutoHyphens w:val="0"/>
        <w:autoSpaceDE w:val="0"/>
        <w:autoSpaceDN w:val="0"/>
        <w:adjustRightInd w:val="0"/>
        <w:rPr>
          <w:rFonts w:ascii="Calibri" w:hAnsi="Calibri" w:cs="TimesNewRomanPS-ItalicMT"/>
          <w:i/>
          <w:iCs/>
          <w:lang w:eastAsia="it-IT"/>
        </w:rPr>
      </w:pPr>
      <w:r w:rsidRPr="00417BAE">
        <w:rPr>
          <w:rFonts w:ascii="TimesNewRomanPSMT" w:hAnsi="TimesNewRomanPSMT" w:cs="TimesNewRomanPSMT"/>
          <w:lang w:eastAsia="it-IT"/>
        </w:rPr>
        <w:t>□</w:t>
      </w:r>
      <w:r w:rsidRPr="00417BAE">
        <w:rPr>
          <w:rFonts w:ascii="Calibri" w:hAnsi="Calibri" w:cs="TimesNewRomanPSMT"/>
          <w:lang w:eastAsia="it-IT"/>
        </w:rPr>
        <w:t xml:space="preserve"> I compiti a casa </w:t>
      </w:r>
      <w:r w:rsidRPr="00417BAE">
        <w:rPr>
          <w:rFonts w:ascii="Calibri" w:hAnsi="Calibri" w:cs="TimesNewRomanPS-ItalicMT"/>
          <w:i/>
          <w:iCs/>
          <w:lang w:eastAsia="it-IT"/>
        </w:rPr>
        <w:t>(quant</w:t>
      </w:r>
      <w:r>
        <w:rPr>
          <w:rFonts w:ascii="Calibri" w:hAnsi="Calibri" w:cs="TimesNewRomanPS-ItalicMT"/>
          <w:i/>
          <w:iCs/>
          <w:lang w:eastAsia="it-IT"/>
        </w:rPr>
        <w:t xml:space="preserve">ità, qualità richiesta, uso del </w:t>
      </w:r>
      <w:r w:rsidRPr="00417BAE">
        <w:rPr>
          <w:rFonts w:ascii="Calibri" w:hAnsi="Calibri" w:cs="TimesNewRomanPS-ItalicMT"/>
          <w:i/>
          <w:iCs/>
          <w:lang w:eastAsia="it-IT"/>
        </w:rPr>
        <w:t>p</w:t>
      </w:r>
      <w:r>
        <w:rPr>
          <w:rFonts w:ascii="Calibri" w:hAnsi="Calibri" w:cs="TimesNewRomanPS-ItalicMT"/>
          <w:i/>
          <w:iCs/>
          <w:lang w:eastAsia="it-IT"/>
        </w:rPr>
        <w:t>c</w:t>
      </w:r>
      <w:r w:rsidR="00E403BB">
        <w:rPr>
          <w:rFonts w:ascii="Calibri" w:hAnsi="Calibri" w:cs="TimesNewRomanPS-ItalicMT"/>
          <w:i/>
          <w:iCs/>
          <w:lang w:eastAsia="it-IT"/>
        </w:rPr>
        <w:t>)</w:t>
      </w:r>
    </w:p>
    <w:p w:rsidR="00417BAE" w:rsidRPr="00417BAE" w:rsidRDefault="00417BAE" w:rsidP="00E403BB">
      <w:pPr>
        <w:suppressAutoHyphens w:val="0"/>
        <w:autoSpaceDE w:val="0"/>
        <w:autoSpaceDN w:val="0"/>
        <w:adjustRightInd w:val="0"/>
        <w:rPr>
          <w:rFonts w:ascii="TimesNewRomanPSMT" w:hAnsi="TimesNewRomanPSMT" w:cs="TimesNewRomanPSMT"/>
          <w:lang w:eastAsia="it-IT"/>
        </w:rPr>
      </w:pPr>
      <w:r>
        <w:rPr>
          <w:rFonts w:ascii="TimesNewRomanPSMT" w:hAnsi="TimesNewRomanPSMT" w:cs="TimesNewRomanPSMT"/>
          <w:lang w:eastAsia="it-IT"/>
        </w:rPr>
        <w:t>_________________</w:t>
      </w:r>
      <w:r w:rsidR="00E403BB">
        <w:rPr>
          <w:rFonts w:ascii="Calibri" w:hAnsi="Calibri" w:cs="TimesNewRomanPSMT"/>
          <w:lang w:eastAsia="it-IT"/>
        </w:rPr>
        <w:t>_____________________________________________________________________________________________________________________________________________________________________________________________________________________________</w:t>
      </w:r>
    </w:p>
    <w:p w:rsidR="00417BAE" w:rsidRDefault="00417BAE" w:rsidP="00417BAE">
      <w:pPr>
        <w:suppressAutoHyphens w:val="0"/>
        <w:autoSpaceDE w:val="0"/>
        <w:autoSpaceDN w:val="0"/>
        <w:adjustRightInd w:val="0"/>
        <w:rPr>
          <w:rFonts w:ascii="Calibri" w:hAnsi="Calibri" w:cs="TimesNewRomanPSMT"/>
          <w:lang w:eastAsia="it-IT"/>
        </w:rPr>
      </w:pPr>
    </w:p>
    <w:p w:rsidR="00417BAE" w:rsidRDefault="00417BAE" w:rsidP="00417BAE">
      <w:pPr>
        <w:suppressAutoHyphens w:val="0"/>
        <w:autoSpaceDE w:val="0"/>
        <w:autoSpaceDN w:val="0"/>
        <w:adjustRightInd w:val="0"/>
        <w:rPr>
          <w:rFonts w:ascii="Calibri" w:hAnsi="Calibri" w:cs="TimesNewRomanPSMT"/>
          <w:lang w:eastAsia="it-IT"/>
        </w:rPr>
      </w:pPr>
      <w:r w:rsidRPr="00417BAE">
        <w:rPr>
          <w:rFonts w:ascii="TimesNewRomanPSMT" w:hAnsi="TimesNewRomanPSMT" w:cs="TimesNewRomanPSMT"/>
          <w:lang w:eastAsia="it-IT"/>
        </w:rPr>
        <w:t>□</w:t>
      </w:r>
      <w:r w:rsidRPr="00417BAE">
        <w:rPr>
          <w:rFonts w:ascii="Calibri" w:hAnsi="Calibri" w:cs="TimesNewRomanPSMT"/>
          <w:lang w:eastAsia="it-IT"/>
        </w:rPr>
        <w:t xml:space="preserve"> Gli strumen</w:t>
      </w:r>
      <w:r>
        <w:rPr>
          <w:rFonts w:ascii="Calibri" w:hAnsi="Calibri" w:cs="TimesNewRomanPSMT"/>
          <w:lang w:eastAsia="it-IT"/>
        </w:rPr>
        <w:t xml:space="preserve">ti compensativi da utilizzare a </w:t>
      </w:r>
      <w:r w:rsidR="00E403BB">
        <w:rPr>
          <w:rFonts w:ascii="Calibri" w:hAnsi="Calibri" w:cs="TimesNewRomanPSMT"/>
          <w:lang w:eastAsia="it-IT"/>
        </w:rPr>
        <w:t>casa:</w:t>
      </w:r>
    </w:p>
    <w:p w:rsidR="00E403BB" w:rsidRDefault="00E403BB" w:rsidP="00417BAE">
      <w:pPr>
        <w:suppressAutoHyphens w:val="0"/>
        <w:autoSpaceDE w:val="0"/>
        <w:autoSpaceDN w:val="0"/>
        <w:adjustRightInd w:val="0"/>
        <w:rPr>
          <w:rFonts w:ascii="Calibri" w:hAnsi="Calibri" w:cs="TimesNewRomanPSMT"/>
          <w:lang w:eastAsia="it-IT"/>
        </w:rPr>
      </w:pPr>
      <w:r>
        <w:rPr>
          <w:rFonts w:ascii="Calibri" w:hAnsi="Calibri" w:cs="TimesNewRomanPSMT"/>
          <w:lang w:eastAsia="it-IT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403BB" w:rsidRDefault="00E403BB" w:rsidP="00417BAE">
      <w:pPr>
        <w:suppressAutoHyphens w:val="0"/>
        <w:autoSpaceDE w:val="0"/>
        <w:autoSpaceDN w:val="0"/>
        <w:adjustRightInd w:val="0"/>
        <w:rPr>
          <w:rFonts w:ascii="Calibri" w:hAnsi="Calibri" w:cs="TimesNewRomanPSMT"/>
          <w:lang w:eastAsia="it-IT"/>
        </w:rPr>
      </w:pPr>
    </w:p>
    <w:p w:rsidR="00E403BB" w:rsidRDefault="00E403BB" w:rsidP="00417BAE">
      <w:pPr>
        <w:suppressAutoHyphens w:val="0"/>
        <w:autoSpaceDE w:val="0"/>
        <w:autoSpaceDN w:val="0"/>
        <w:adjustRightInd w:val="0"/>
        <w:rPr>
          <w:rFonts w:ascii="Calibri" w:hAnsi="Calibri" w:cs="TimesNewRomanPSMT"/>
          <w:lang w:eastAsia="it-IT"/>
        </w:rPr>
      </w:pPr>
    </w:p>
    <w:p w:rsidR="00E403BB" w:rsidRDefault="00E403BB" w:rsidP="00417BAE">
      <w:pPr>
        <w:suppressAutoHyphens w:val="0"/>
        <w:autoSpaceDE w:val="0"/>
        <w:autoSpaceDN w:val="0"/>
        <w:adjustRightInd w:val="0"/>
        <w:rPr>
          <w:rFonts w:ascii="TimesNewRomanPSMT" w:hAnsi="TimesNewRomanPSMT" w:cs="TimesNewRomanPSMT"/>
          <w:lang w:eastAsia="it-IT"/>
        </w:rPr>
      </w:pPr>
    </w:p>
    <w:p w:rsidR="00417BAE" w:rsidRDefault="00417BAE" w:rsidP="00417BAE">
      <w:pPr>
        <w:suppressAutoHyphens w:val="0"/>
        <w:autoSpaceDE w:val="0"/>
        <w:autoSpaceDN w:val="0"/>
        <w:adjustRightInd w:val="0"/>
        <w:rPr>
          <w:rFonts w:ascii="Calibri" w:hAnsi="Calibri" w:cs="TimesNewRomanPSMT"/>
          <w:lang w:eastAsia="it-IT"/>
        </w:rPr>
      </w:pPr>
      <w:r w:rsidRPr="00417BAE">
        <w:rPr>
          <w:rFonts w:ascii="TimesNewRomanPSMT" w:hAnsi="TimesNewRomanPSMT" w:cs="TimesNewRomanPSMT"/>
          <w:lang w:eastAsia="it-IT"/>
        </w:rPr>
        <w:lastRenderedPageBreak/>
        <w:t>□</w:t>
      </w:r>
      <w:r w:rsidRPr="00417BAE">
        <w:rPr>
          <w:rFonts w:ascii="Calibri" w:hAnsi="Calibri" w:cs="TimesNewRomanPSMT"/>
          <w:lang w:eastAsia="it-IT"/>
        </w:rPr>
        <w:t xml:space="preserve"> Le dispense</w:t>
      </w:r>
    </w:p>
    <w:p w:rsidR="00E403BB" w:rsidRDefault="00E403BB" w:rsidP="00417BAE">
      <w:pPr>
        <w:suppressAutoHyphens w:val="0"/>
        <w:autoSpaceDE w:val="0"/>
        <w:autoSpaceDN w:val="0"/>
        <w:adjustRightInd w:val="0"/>
        <w:rPr>
          <w:rFonts w:ascii="Calibri" w:hAnsi="Calibri" w:cs="TimesNewRomanPSMT"/>
          <w:lang w:eastAsia="it-IT"/>
        </w:rPr>
      </w:pPr>
      <w:r>
        <w:rPr>
          <w:rFonts w:ascii="Calibri" w:hAnsi="Calibri" w:cs="TimesNewRomanPSMT"/>
          <w:lang w:eastAsia="it-IT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403BB" w:rsidRPr="00417BAE" w:rsidRDefault="00E403BB" w:rsidP="00417BAE">
      <w:pPr>
        <w:suppressAutoHyphens w:val="0"/>
        <w:autoSpaceDE w:val="0"/>
        <w:autoSpaceDN w:val="0"/>
        <w:adjustRightInd w:val="0"/>
        <w:rPr>
          <w:rFonts w:ascii="Calibri" w:hAnsi="Calibri" w:cs="TimesNewRomanPSMT"/>
          <w:lang w:eastAsia="it-IT"/>
        </w:rPr>
      </w:pPr>
    </w:p>
    <w:p w:rsidR="00E403BB" w:rsidRDefault="00417BAE" w:rsidP="00417BAE">
      <w:pPr>
        <w:suppressAutoHyphens w:val="0"/>
        <w:autoSpaceDE w:val="0"/>
        <w:autoSpaceDN w:val="0"/>
        <w:adjustRightInd w:val="0"/>
        <w:rPr>
          <w:rFonts w:ascii="Calibri" w:hAnsi="Calibri" w:cs="TimesNewRomanPS-ItalicMT"/>
          <w:i/>
          <w:iCs/>
          <w:lang w:eastAsia="it-IT"/>
        </w:rPr>
      </w:pPr>
      <w:r w:rsidRPr="00417BAE">
        <w:rPr>
          <w:rFonts w:ascii="TimesNewRomanPSMT" w:hAnsi="TimesNewRomanPSMT" w:cs="TimesNewRomanPSMT"/>
          <w:lang w:eastAsia="it-IT"/>
        </w:rPr>
        <w:t>□</w:t>
      </w:r>
      <w:r w:rsidR="005C7A28">
        <w:rPr>
          <w:rFonts w:ascii="TimesNewRomanPSMT" w:hAnsi="TimesNewRomanPSMT" w:cs="TimesNewRomanPSMT"/>
          <w:lang w:eastAsia="it-IT"/>
        </w:rPr>
        <w:t xml:space="preserve"> </w:t>
      </w:r>
      <w:r w:rsidR="00E403BB">
        <w:rPr>
          <w:rFonts w:ascii="Calibri" w:hAnsi="Calibri" w:cs="TimesNewRomanPSMT"/>
          <w:lang w:eastAsia="it-IT"/>
        </w:rPr>
        <w:t xml:space="preserve">La riduzione di </w:t>
      </w:r>
      <w:r w:rsidRPr="00417BAE">
        <w:rPr>
          <w:rFonts w:ascii="Calibri" w:hAnsi="Calibri" w:cs="TimesNewRomanPSMT"/>
          <w:lang w:eastAsia="it-IT"/>
        </w:rPr>
        <w:t>compiti</w:t>
      </w:r>
      <w:r w:rsidRPr="00417BAE">
        <w:rPr>
          <w:rFonts w:ascii="Calibri" w:hAnsi="Calibri" w:cs="TimesNewRomanPS-ItalicMT"/>
          <w:i/>
          <w:iCs/>
          <w:lang w:eastAsia="it-IT"/>
        </w:rPr>
        <w:t>:</w:t>
      </w:r>
    </w:p>
    <w:p w:rsidR="00417BAE" w:rsidRPr="00417BAE" w:rsidRDefault="00E403BB" w:rsidP="00417BAE">
      <w:pPr>
        <w:suppressAutoHyphens w:val="0"/>
        <w:autoSpaceDE w:val="0"/>
        <w:autoSpaceDN w:val="0"/>
        <w:adjustRightInd w:val="0"/>
        <w:rPr>
          <w:rFonts w:ascii="Calibri" w:hAnsi="Calibri" w:cs="TimesNewRomanPS-ItalicMT"/>
          <w:i/>
          <w:iCs/>
          <w:lang w:eastAsia="it-IT"/>
        </w:rPr>
      </w:pPr>
      <w:r>
        <w:rPr>
          <w:rFonts w:ascii="Calibri" w:hAnsi="Calibri" w:cs="TimesNewRomanPS-ItalicMT"/>
          <w:i/>
          <w:iCs/>
          <w:lang w:eastAsia="it-IT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403BB" w:rsidRDefault="00E403BB" w:rsidP="00417BAE">
      <w:pPr>
        <w:suppressAutoHyphens w:val="0"/>
        <w:autoSpaceDE w:val="0"/>
        <w:autoSpaceDN w:val="0"/>
        <w:adjustRightInd w:val="0"/>
        <w:rPr>
          <w:rFonts w:ascii="Calibri" w:hAnsi="Calibri" w:cs="TimesNewRomanPS-ItalicMT"/>
          <w:i/>
          <w:iCs/>
          <w:lang w:eastAsia="it-IT"/>
        </w:rPr>
      </w:pPr>
    </w:p>
    <w:p w:rsidR="00417BAE" w:rsidRPr="00417BAE" w:rsidRDefault="00417BAE" w:rsidP="00417BAE">
      <w:pPr>
        <w:suppressAutoHyphens w:val="0"/>
        <w:autoSpaceDE w:val="0"/>
        <w:autoSpaceDN w:val="0"/>
        <w:adjustRightInd w:val="0"/>
        <w:rPr>
          <w:rFonts w:ascii="Calibri" w:hAnsi="Calibri" w:cs="TimesNewRomanPSMT"/>
          <w:lang w:eastAsia="it-IT"/>
        </w:rPr>
      </w:pPr>
      <w:r w:rsidRPr="00417BAE">
        <w:rPr>
          <w:rFonts w:ascii="TimesNewRomanPSMT" w:hAnsi="TimesNewRomanPSMT" w:cs="TimesNewRomanPSMT"/>
          <w:lang w:eastAsia="it-IT"/>
        </w:rPr>
        <w:t>□</w:t>
      </w:r>
      <w:r w:rsidRPr="00417BAE">
        <w:rPr>
          <w:rFonts w:ascii="Calibri" w:hAnsi="Calibri" w:cs="TimesNewRomanPSMT"/>
          <w:lang w:eastAsia="it-IT"/>
        </w:rPr>
        <w:t xml:space="preserve"> Le interrogazioni (modalità, contenuti, richieste più importanti…):</w:t>
      </w:r>
    </w:p>
    <w:p w:rsidR="00E403BB" w:rsidRPr="00417BAE" w:rsidRDefault="00E403BB" w:rsidP="00205F98">
      <w:pPr>
        <w:autoSpaceDE w:val="0"/>
        <w:rPr>
          <w:rFonts w:ascii="Calibri" w:hAnsi="Calibri" w:cs="Calibri"/>
        </w:rPr>
      </w:pPr>
      <w:r>
        <w:rPr>
          <w:rFonts w:ascii="Calibri" w:hAnsi="Calibri" w:cs="TimesNewRomanPSMT"/>
          <w:lang w:eastAsia="it-IT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05F98" w:rsidRPr="00417BAE" w:rsidRDefault="00205F98" w:rsidP="00205F98">
      <w:pPr>
        <w:autoSpaceDE w:val="0"/>
        <w:rPr>
          <w:rFonts w:ascii="Calibri" w:hAnsi="Calibri" w:cs="Calibri"/>
          <w:b/>
        </w:rPr>
      </w:pPr>
    </w:p>
    <w:p w:rsidR="00E403BB" w:rsidRDefault="00E403BB" w:rsidP="00205F98">
      <w:pPr>
        <w:autoSpaceDE w:val="0"/>
        <w:rPr>
          <w:rFonts w:ascii="Calibri" w:hAnsi="Calibri" w:cs="Calibri"/>
          <w:b/>
          <w:u w:val="single"/>
        </w:rPr>
      </w:pPr>
    </w:p>
    <w:p w:rsidR="00205F98" w:rsidRPr="00D9791C" w:rsidRDefault="005C7A28" w:rsidP="00205F98">
      <w:pPr>
        <w:autoSpaceDE w:val="0"/>
        <w:rPr>
          <w:rFonts w:ascii="Calibri" w:hAnsi="Calibri" w:cs="Calibri"/>
          <w:b/>
          <w:u w:val="single"/>
        </w:rPr>
      </w:pPr>
      <w:r>
        <w:rPr>
          <w:rFonts w:ascii="Calibri" w:hAnsi="Calibri" w:cs="Calibri"/>
          <w:b/>
          <w:u w:val="single"/>
        </w:rPr>
        <w:t>Autostima dello studente/ssa</w:t>
      </w:r>
    </w:p>
    <w:p w:rsidR="00205F98" w:rsidRPr="00D9791C" w:rsidRDefault="00205F98" w:rsidP="00205F98">
      <w:pPr>
        <w:autoSpaceDE w:val="0"/>
        <w:rPr>
          <w:rFonts w:ascii="Calibri" w:hAnsi="Calibri" w:cs="Calibri"/>
          <w:sz w:val="20"/>
          <w:szCs w:val="20"/>
        </w:rPr>
      </w:pPr>
    </w:p>
    <w:p w:rsidR="00205F98" w:rsidRPr="00721FA0" w:rsidRDefault="00205F98" w:rsidP="00205F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25"/>
          <w:tab w:val="left" w:pos="7770"/>
        </w:tabs>
        <w:autoSpaceDE w:val="0"/>
        <w:rPr>
          <w:rFonts w:ascii="Calibri" w:hAnsi="Calibri" w:cs="Calibri"/>
        </w:rPr>
      </w:pPr>
      <w:r w:rsidRPr="00721FA0">
        <w:rPr>
          <w:rFonts w:ascii="Calibri" w:hAnsi="Calibri" w:cs="Calibri"/>
        </w:rPr>
        <w:t>□ nulla o scarsa</w:t>
      </w:r>
      <w:r w:rsidRPr="00721FA0">
        <w:rPr>
          <w:rFonts w:ascii="Calibri" w:hAnsi="Calibri" w:cs="Calibri"/>
        </w:rPr>
        <w:tab/>
      </w:r>
      <w:r w:rsidRPr="00721FA0">
        <w:rPr>
          <w:rFonts w:ascii="Calibri" w:hAnsi="Calibri" w:cs="Calibri"/>
        </w:rPr>
        <w:tab/>
        <w:t>□ sufficiente</w:t>
      </w:r>
      <w:r w:rsidRPr="00721FA0">
        <w:rPr>
          <w:rFonts w:ascii="Calibri" w:hAnsi="Calibri" w:cs="Calibri"/>
        </w:rPr>
        <w:tab/>
      </w:r>
      <w:r w:rsidRPr="00721FA0">
        <w:rPr>
          <w:rFonts w:ascii="Calibri" w:hAnsi="Calibri" w:cs="Calibri"/>
        </w:rPr>
        <w:tab/>
        <w:t>□ buona</w:t>
      </w:r>
      <w:r w:rsidRPr="00721FA0">
        <w:rPr>
          <w:rFonts w:ascii="Calibri" w:hAnsi="Calibri" w:cs="Calibri"/>
        </w:rPr>
        <w:tab/>
      </w:r>
      <w:r w:rsidR="00D9791C" w:rsidRPr="00721FA0">
        <w:rPr>
          <w:rFonts w:ascii="Calibri" w:hAnsi="Calibri" w:cs="Calibri"/>
        </w:rPr>
        <w:tab/>
      </w:r>
      <w:r w:rsidRPr="00721FA0">
        <w:rPr>
          <w:rFonts w:ascii="Calibri" w:hAnsi="Calibri" w:cs="Calibri"/>
        </w:rPr>
        <w:t>□ esagerata</w:t>
      </w:r>
      <w:r w:rsidRPr="00721FA0">
        <w:rPr>
          <w:rFonts w:ascii="Calibri" w:hAnsi="Calibri" w:cs="Calibri"/>
        </w:rPr>
        <w:tab/>
      </w:r>
      <w:r w:rsidRPr="00721FA0">
        <w:rPr>
          <w:rFonts w:ascii="Calibri" w:hAnsi="Calibri" w:cs="Calibri"/>
        </w:rPr>
        <w:tab/>
      </w:r>
    </w:p>
    <w:p w:rsidR="00205F98" w:rsidRPr="00D9791C" w:rsidRDefault="00205F98" w:rsidP="00205F98">
      <w:pPr>
        <w:autoSpaceDE w:val="0"/>
        <w:rPr>
          <w:rFonts w:ascii="Calibri" w:hAnsi="Calibri" w:cs="Calibri"/>
          <w:b/>
        </w:rPr>
      </w:pPr>
    </w:p>
    <w:p w:rsidR="00205F98" w:rsidRPr="00D9791C" w:rsidRDefault="00205F98" w:rsidP="00205F98">
      <w:pPr>
        <w:autoSpaceDE w:val="0"/>
        <w:rPr>
          <w:rFonts w:ascii="Calibri" w:hAnsi="Calibri" w:cs="Calibri"/>
          <w:b/>
          <w:sz w:val="28"/>
          <w:szCs w:val="28"/>
        </w:rPr>
      </w:pPr>
      <w:r w:rsidRPr="00D9791C">
        <w:rPr>
          <w:rFonts w:ascii="Calibri" w:hAnsi="Calibri" w:cs="Calibri"/>
          <w:b/>
          <w:sz w:val="28"/>
          <w:szCs w:val="28"/>
        </w:rPr>
        <w:t xml:space="preserve">Nello svolgimento dei compiti a casa: </w:t>
      </w:r>
    </w:p>
    <w:p w:rsidR="00205F98" w:rsidRPr="00D9791C" w:rsidRDefault="00205F98" w:rsidP="00205F98">
      <w:pPr>
        <w:autoSpaceDE w:val="0"/>
        <w:rPr>
          <w:rFonts w:ascii="Calibri" w:hAnsi="Calibri" w:cs="Calibri"/>
          <w:b/>
        </w:rPr>
      </w:pPr>
    </w:p>
    <w:p w:rsidR="00205F98" w:rsidRPr="00D9791C" w:rsidRDefault="00205F98" w:rsidP="00205F98">
      <w:pPr>
        <w:autoSpaceDE w:val="0"/>
        <w:spacing w:line="276" w:lineRule="auto"/>
        <w:rPr>
          <w:rFonts w:ascii="Calibri" w:hAnsi="Calibri" w:cs="Calibri"/>
          <w:b/>
          <w:u w:val="single"/>
        </w:rPr>
      </w:pPr>
      <w:r w:rsidRPr="00D9791C">
        <w:rPr>
          <w:rFonts w:ascii="Calibri" w:hAnsi="Calibri" w:cs="Calibri"/>
          <w:b/>
          <w:u w:val="single"/>
        </w:rPr>
        <w:t>Strategie utilizzate nello studio:</w:t>
      </w:r>
    </w:p>
    <w:p w:rsidR="00205F98" w:rsidRPr="00D9791C" w:rsidRDefault="00205F98" w:rsidP="00205F98">
      <w:pPr>
        <w:autoSpaceDE w:val="0"/>
        <w:rPr>
          <w:rFonts w:ascii="Calibri" w:hAnsi="Calibri" w:cs="Calibri"/>
        </w:rPr>
      </w:pPr>
    </w:p>
    <w:p w:rsidR="00205F98" w:rsidRPr="00721FA0" w:rsidRDefault="00205F98" w:rsidP="00205F98">
      <w:pPr>
        <w:autoSpaceDE w:val="0"/>
        <w:spacing w:line="276" w:lineRule="auto"/>
        <w:rPr>
          <w:rFonts w:ascii="Calibri" w:hAnsi="Calibri" w:cs="Calibri"/>
        </w:rPr>
      </w:pPr>
      <w:r w:rsidRPr="00721FA0">
        <w:rPr>
          <w:rFonts w:ascii="Calibri" w:hAnsi="Calibri" w:cs="Calibri"/>
        </w:rPr>
        <w:t>□ sottolinea, identifica parole-chiave, fa schemi e/o mappe autonomamente…</w:t>
      </w:r>
    </w:p>
    <w:p w:rsidR="00205F98" w:rsidRPr="00721FA0" w:rsidRDefault="00205F98" w:rsidP="00205F98">
      <w:pPr>
        <w:autoSpaceDE w:val="0"/>
        <w:spacing w:line="276" w:lineRule="auto"/>
        <w:rPr>
          <w:rFonts w:ascii="Calibri" w:hAnsi="Calibri" w:cs="Calibri"/>
        </w:rPr>
      </w:pPr>
      <w:r w:rsidRPr="00721FA0">
        <w:rPr>
          <w:rFonts w:ascii="Calibri" w:hAnsi="Calibri" w:cs="Calibri"/>
        </w:rPr>
        <w:t>□ utilizza schemi e/o mappe fatte da altri (insegnanti, tutor, genitori…)</w:t>
      </w:r>
    </w:p>
    <w:p w:rsidR="00205F98" w:rsidRPr="00721FA0" w:rsidRDefault="00205F98" w:rsidP="00205F98">
      <w:pPr>
        <w:autoSpaceDE w:val="0"/>
        <w:spacing w:line="276" w:lineRule="auto"/>
        <w:rPr>
          <w:rFonts w:ascii="Calibri" w:hAnsi="Calibri" w:cs="Calibri"/>
        </w:rPr>
      </w:pPr>
      <w:r w:rsidRPr="00721FA0">
        <w:rPr>
          <w:rFonts w:ascii="Calibri" w:hAnsi="Calibri" w:cs="Calibri"/>
        </w:rPr>
        <w:t>□ elabora il testo scritto al computer, utilizzando il correttore ortografico e/o la sintesi vocale….</w:t>
      </w:r>
    </w:p>
    <w:p w:rsidR="00205F98" w:rsidRPr="00D9791C" w:rsidRDefault="00205F98" w:rsidP="00205F98">
      <w:pPr>
        <w:autoSpaceDE w:val="0"/>
        <w:spacing w:line="276" w:lineRule="auto"/>
        <w:rPr>
          <w:rFonts w:ascii="Calibri" w:hAnsi="Calibri" w:cs="Calibri"/>
          <w:b/>
          <w:u w:val="single"/>
        </w:rPr>
      </w:pPr>
    </w:p>
    <w:p w:rsidR="00205F98" w:rsidRPr="00D9791C" w:rsidRDefault="00205F98" w:rsidP="00205F98">
      <w:pPr>
        <w:autoSpaceDE w:val="0"/>
        <w:rPr>
          <w:rFonts w:ascii="Calibri" w:hAnsi="Calibri" w:cs="Calibri"/>
          <w:b/>
          <w:u w:val="single"/>
        </w:rPr>
      </w:pPr>
    </w:p>
    <w:p w:rsidR="00205F98" w:rsidRPr="00D9791C" w:rsidRDefault="00205F98" w:rsidP="00205F98">
      <w:pPr>
        <w:autoSpaceDE w:val="0"/>
        <w:rPr>
          <w:rFonts w:ascii="Calibri" w:hAnsi="Calibri" w:cs="Calibri"/>
        </w:rPr>
      </w:pPr>
      <w:r w:rsidRPr="00D9791C">
        <w:rPr>
          <w:rFonts w:ascii="Calibri" w:hAnsi="Calibri" w:cs="Calibri"/>
          <w:b/>
          <w:u w:val="single"/>
        </w:rPr>
        <w:t>Grado di autonomia dell</w:t>
      </w:r>
      <w:r w:rsidR="005C7A28">
        <w:rPr>
          <w:rFonts w:ascii="Calibri" w:hAnsi="Calibri" w:cs="Calibri"/>
          <w:b/>
          <w:u w:val="single"/>
        </w:rPr>
        <w:t>o studente/ssa:</w:t>
      </w:r>
    </w:p>
    <w:p w:rsidR="00205F98" w:rsidRPr="00D9791C" w:rsidRDefault="00205F98" w:rsidP="00205F98">
      <w:pPr>
        <w:autoSpaceDE w:val="0"/>
        <w:rPr>
          <w:rFonts w:ascii="Calibri" w:hAnsi="Calibri" w:cs="Calibri"/>
        </w:rPr>
      </w:pPr>
    </w:p>
    <w:p w:rsidR="00205F98" w:rsidRPr="00721FA0" w:rsidRDefault="00205F98" w:rsidP="00205F98">
      <w:pPr>
        <w:autoSpaceDE w:val="0"/>
        <w:spacing w:line="276" w:lineRule="auto"/>
        <w:rPr>
          <w:rFonts w:ascii="Calibri" w:hAnsi="Calibri" w:cs="Calibri"/>
        </w:rPr>
      </w:pPr>
      <w:r w:rsidRPr="00721FA0">
        <w:rPr>
          <w:rFonts w:ascii="Calibri" w:hAnsi="Calibri" w:cs="Calibri"/>
        </w:rPr>
        <w:t>□ insufficiente</w:t>
      </w:r>
      <w:r w:rsidRPr="00721FA0">
        <w:rPr>
          <w:rFonts w:ascii="Calibri" w:hAnsi="Calibri" w:cs="Calibri"/>
        </w:rPr>
        <w:tab/>
      </w:r>
      <w:r w:rsidRPr="00721FA0">
        <w:rPr>
          <w:rFonts w:ascii="Calibri" w:hAnsi="Calibri" w:cs="Calibri"/>
        </w:rPr>
        <w:tab/>
        <w:t>□ scarso</w:t>
      </w:r>
      <w:r w:rsidRPr="00721FA0">
        <w:rPr>
          <w:rFonts w:ascii="Calibri" w:hAnsi="Calibri" w:cs="Calibri"/>
        </w:rPr>
        <w:tab/>
      </w:r>
      <w:r w:rsidRPr="00721FA0">
        <w:rPr>
          <w:rFonts w:ascii="Calibri" w:hAnsi="Calibri" w:cs="Calibri"/>
        </w:rPr>
        <w:tab/>
        <w:t>□ buono</w:t>
      </w:r>
      <w:r w:rsidRPr="00721FA0">
        <w:rPr>
          <w:rFonts w:ascii="Calibri" w:hAnsi="Calibri" w:cs="Calibri"/>
        </w:rPr>
        <w:tab/>
      </w:r>
      <w:r w:rsidRPr="00721FA0">
        <w:rPr>
          <w:rFonts w:ascii="Calibri" w:hAnsi="Calibri" w:cs="Calibri"/>
        </w:rPr>
        <w:tab/>
        <w:t xml:space="preserve">□ ottimo </w:t>
      </w:r>
    </w:p>
    <w:p w:rsidR="00205F98" w:rsidRDefault="00205F98" w:rsidP="00205F98">
      <w:pPr>
        <w:autoSpaceDE w:val="0"/>
        <w:rPr>
          <w:rFonts w:ascii="Calibri" w:hAnsi="Calibri" w:cs="Calibri"/>
          <w:b/>
          <w:u w:val="single"/>
        </w:rPr>
      </w:pPr>
    </w:p>
    <w:p w:rsidR="00D9791C" w:rsidRPr="00D9791C" w:rsidRDefault="00D9791C" w:rsidP="00205F98">
      <w:pPr>
        <w:autoSpaceDE w:val="0"/>
        <w:rPr>
          <w:rFonts w:ascii="Calibri" w:hAnsi="Calibri" w:cs="Calibri"/>
          <w:b/>
          <w:u w:val="single"/>
        </w:rPr>
      </w:pPr>
    </w:p>
    <w:p w:rsidR="00205F98" w:rsidRPr="00D9791C" w:rsidRDefault="00205F98" w:rsidP="00205F98">
      <w:pPr>
        <w:autoSpaceDE w:val="0"/>
        <w:rPr>
          <w:rFonts w:ascii="Calibri" w:hAnsi="Calibri" w:cs="Calibri"/>
          <w:b/>
          <w:u w:val="single"/>
        </w:rPr>
      </w:pPr>
      <w:r w:rsidRPr="00D9791C">
        <w:rPr>
          <w:rFonts w:ascii="Calibri" w:hAnsi="Calibri" w:cs="Calibri"/>
          <w:b/>
          <w:u w:val="single"/>
        </w:rPr>
        <w:t>Eventuali aiuti:</w:t>
      </w:r>
    </w:p>
    <w:p w:rsidR="00205F98" w:rsidRPr="00D9791C" w:rsidRDefault="00205F98" w:rsidP="00205F98">
      <w:pPr>
        <w:autoSpaceDE w:val="0"/>
        <w:rPr>
          <w:rFonts w:ascii="Calibri" w:hAnsi="Calibri" w:cs="Calibri"/>
        </w:rPr>
      </w:pPr>
    </w:p>
    <w:p w:rsidR="00205F98" w:rsidRPr="00721FA0" w:rsidRDefault="00205F98" w:rsidP="00205F98">
      <w:pPr>
        <w:autoSpaceDE w:val="0"/>
        <w:rPr>
          <w:rFonts w:ascii="Calibri" w:hAnsi="Calibri" w:cs="Calibri"/>
        </w:rPr>
      </w:pPr>
      <w:r w:rsidRPr="00721FA0">
        <w:rPr>
          <w:rFonts w:ascii="Calibri" w:hAnsi="Calibri" w:cs="Calibri"/>
        </w:rPr>
        <w:t>□ ricorre all’aiuto di un tutor</w:t>
      </w:r>
    </w:p>
    <w:p w:rsidR="00205F98" w:rsidRPr="00721FA0" w:rsidRDefault="00205F98" w:rsidP="00205F98">
      <w:pPr>
        <w:autoSpaceDE w:val="0"/>
        <w:rPr>
          <w:rFonts w:ascii="Calibri" w:hAnsi="Calibri" w:cs="Calibri"/>
        </w:rPr>
      </w:pPr>
      <w:r w:rsidRPr="00721FA0">
        <w:rPr>
          <w:rFonts w:ascii="Calibri" w:hAnsi="Calibri" w:cs="Calibri"/>
        </w:rPr>
        <w:t>□ ricorre all’aiuto di un genitore</w:t>
      </w:r>
    </w:p>
    <w:p w:rsidR="00205F98" w:rsidRPr="00721FA0" w:rsidRDefault="00205F98" w:rsidP="00205F98">
      <w:pPr>
        <w:autoSpaceDE w:val="0"/>
        <w:rPr>
          <w:rFonts w:ascii="Calibri" w:hAnsi="Calibri" w:cs="Calibri"/>
        </w:rPr>
      </w:pPr>
      <w:r w:rsidRPr="00721FA0">
        <w:rPr>
          <w:rFonts w:ascii="Calibri" w:hAnsi="Calibri" w:cs="Calibri"/>
        </w:rPr>
        <w:t>□ ricorre all’aiuto di un compagno</w:t>
      </w:r>
    </w:p>
    <w:p w:rsidR="00205F98" w:rsidRPr="00721FA0" w:rsidRDefault="00205F98" w:rsidP="00205F98">
      <w:pPr>
        <w:autoSpaceDE w:val="0"/>
        <w:rPr>
          <w:rFonts w:ascii="Calibri" w:hAnsi="Calibri" w:cs="Calibri"/>
        </w:rPr>
      </w:pPr>
      <w:r w:rsidRPr="00721FA0">
        <w:rPr>
          <w:rFonts w:ascii="Calibri" w:hAnsi="Calibri" w:cs="Calibri"/>
        </w:rPr>
        <w:t>□ utilizza strumenti compensativi</w:t>
      </w:r>
    </w:p>
    <w:p w:rsidR="00205F98" w:rsidRPr="00D9791C" w:rsidRDefault="00205F98" w:rsidP="00205F98">
      <w:pPr>
        <w:autoSpaceDE w:val="0"/>
        <w:spacing w:line="360" w:lineRule="auto"/>
        <w:rPr>
          <w:rFonts w:ascii="Calibri" w:hAnsi="Calibri" w:cs="Calibri"/>
          <w:sz w:val="10"/>
          <w:szCs w:val="10"/>
        </w:rPr>
      </w:pPr>
    </w:p>
    <w:p w:rsidR="00205F98" w:rsidRPr="00D9791C" w:rsidRDefault="00205F98" w:rsidP="00205F98">
      <w:pPr>
        <w:autoSpaceDE w:val="0"/>
        <w:rPr>
          <w:rFonts w:ascii="Calibri" w:hAnsi="Calibri" w:cs="Calibri"/>
          <w:b/>
          <w:u w:val="single"/>
        </w:rPr>
      </w:pPr>
      <w:r w:rsidRPr="00D9791C">
        <w:rPr>
          <w:rFonts w:ascii="Calibri" w:hAnsi="Calibri" w:cs="Calibri"/>
          <w:b/>
          <w:u w:val="single"/>
        </w:rPr>
        <w:t>Strumenti da utilizzare a casa:</w:t>
      </w:r>
    </w:p>
    <w:p w:rsidR="00205F98" w:rsidRPr="00D9791C" w:rsidRDefault="00205F98" w:rsidP="00205F98">
      <w:pPr>
        <w:autoSpaceDE w:val="0"/>
        <w:rPr>
          <w:rFonts w:ascii="Calibri" w:hAnsi="Calibri" w:cs="Calibri"/>
        </w:rPr>
      </w:pPr>
    </w:p>
    <w:p w:rsidR="00205F98" w:rsidRPr="00721FA0" w:rsidRDefault="00205F98" w:rsidP="00205F98">
      <w:pPr>
        <w:autoSpaceDE w:val="0"/>
        <w:rPr>
          <w:rFonts w:ascii="Calibri" w:hAnsi="Calibri" w:cs="Calibri"/>
        </w:rPr>
      </w:pPr>
      <w:r w:rsidRPr="00721FA0">
        <w:rPr>
          <w:rFonts w:ascii="Calibri" w:hAnsi="Calibri" w:cs="Calibri"/>
        </w:rPr>
        <w:t xml:space="preserve">□ </w:t>
      </w:r>
      <w:r w:rsidR="00721FA0">
        <w:rPr>
          <w:rFonts w:ascii="Calibri" w:hAnsi="Calibri" w:cs="Calibri"/>
        </w:rPr>
        <w:t xml:space="preserve"> </w:t>
      </w:r>
      <w:r w:rsidRPr="00721FA0">
        <w:rPr>
          <w:rFonts w:ascii="Calibri" w:hAnsi="Calibri" w:cs="Calibri"/>
        </w:rPr>
        <w:t>strumenti informatici (pc, videoscrittura con correttore ortografico)</w:t>
      </w:r>
    </w:p>
    <w:p w:rsidR="00205F98" w:rsidRPr="00721FA0" w:rsidRDefault="00205F98" w:rsidP="00205F98">
      <w:pPr>
        <w:autoSpaceDE w:val="0"/>
        <w:rPr>
          <w:rFonts w:ascii="Calibri" w:hAnsi="Calibri" w:cs="Calibri"/>
        </w:rPr>
      </w:pPr>
      <w:r w:rsidRPr="00721FA0">
        <w:rPr>
          <w:rFonts w:ascii="Calibri" w:hAnsi="Calibri" w:cs="Calibri"/>
        </w:rPr>
        <w:t>□</w:t>
      </w:r>
      <w:r w:rsidR="00721FA0">
        <w:rPr>
          <w:rFonts w:ascii="Calibri" w:hAnsi="Calibri" w:cs="Calibri"/>
        </w:rPr>
        <w:t xml:space="preserve"> </w:t>
      </w:r>
      <w:r w:rsidRPr="00721FA0">
        <w:rPr>
          <w:rFonts w:ascii="Calibri" w:hAnsi="Calibri" w:cs="Calibri"/>
        </w:rPr>
        <w:t xml:space="preserve"> tecnologia di sintesi vocale</w:t>
      </w:r>
    </w:p>
    <w:p w:rsidR="00205F98" w:rsidRPr="00721FA0" w:rsidRDefault="00205F98" w:rsidP="00205F98">
      <w:pPr>
        <w:autoSpaceDE w:val="0"/>
        <w:rPr>
          <w:rFonts w:ascii="Calibri" w:hAnsi="Calibri" w:cs="Calibri"/>
        </w:rPr>
      </w:pPr>
      <w:r w:rsidRPr="00721FA0">
        <w:rPr>
          <w:rFonts w:ascii="Calibri" w:hAnsi="Calibri" w:cs="Calibri"/>
        </w:rPr>
        <w:t>□</w:t>
      </w:r>
      <w:r w:rsidR="00721FA0">
        <w:rPr>
          <w:rFonts w:ascii="Calibri" w:hAnsi="Calibri" w:cs="Calibri"/>
        </w:rPr>
        <w:t xml:space="preserve"> </w:t>
      </w:r>
      <w:r w:rsidRPr="00721FA0">
        <w:rPr>
          <w:rFonts w:ascii="Calibri" w:hAnsi="Calibri" w:cs="Calibri"/>
        </w:rPr>
        <w:t xml:space="preserve"> testi semplificati e/o ridotti</w:t>
      </w:r>
    </w:p>
    <w:p w:rsidR="00205F98" w:rsidRPr="00721FA0" w:rsidRDefault="00205F98" w:rsidP="00205F98">
      <w:pPr>
        <w:autoSpaceDE w:val="0"/>
        <w:rPr>
          <w:rFonts w:ascii="Calibri" w:hAnsi="Calibri" w:cs="Calibri"/>
        </w:rPr>
      </w:pPr>
      <w:r w:rsidRPr="00721FA0">
        <w:rPr>
          <w:rFonts w:ascii="Calibri" w:hAnsi="Calibri" w:cs="Calibri"/>
        </w:rPr>
        <w:t>□</w:t>
      </w:r>
      <w:r w:rsidR="00721FA0">
        <w:rPr>
          <w:rFonts w:ascii="Calibri" w:hAnsi="Calibri" w:cs="Calibri"/>
        </w:rPr>
        <w:t xml:space="preserve"> </w:t>
      </w:r>
      <w:r w:rsidRPr="00721FA0">
        <w:rPr>
          <w:rFonts w:ascii="Calibri" w:hAnsi="Calibri" w:cs="Calibri"/>
        </w:rPr>
        <w:t xml:space="preserve"> fotocopie </w:t>
      </w:r>
    </w:p>
    <w:p w:rsidR="00205F98" w:rsidRPr="00721FA0" w:rsidRDefault="00205F98" w:rsidP="00205F98">
      <w:pPr>
        <w:autoSpaceDE w:val="0"/>
        <w:rPr>
          <w:rFonts w:ascii="Calibri" w:hAnsi="Calibri" w:cs="Calibri"/>
        </w:rPr>
      </w:pPr>
      <w:r w:rsidRPr="00721FA0">
        <w:rPr>
          <w:rFonts w:ascii="Calibri" w:hAnsi="Calibri" w:cs="Calibri"/>
        </w:rPr>
        <w:t xml:space="preserve">□ </w:t>
      </w:r>
      <w:r w:rsidR="00721FA0">
        <w:rPr>
          <w:rFonts w:ascii="Calibri" w:hAnsi="Calibri" w:cs="Calibri"/>
        </w:rPr>
        <w:t xml:space="preserve"> </w:t>
      </w:r>
      <w:r w:rsidRPr="00721FA0">
        <w:rPr>
          <w:rFonts w:ascii="Calibri" w:hAnsi="Calibri" w:cs="Calibri"/>
        </w:rPr>
        <w:t>schemi e mappe</w:t>
      </w:r>
    </w:p>
    <w:p w:rsidR="00205F98" w:rsidRPr="00721FA0" w:rsidRDefault="00205F98" w:rsidP="00205F98">
      <w:pPr>
        <w:autoSpaceDE w:val="0"/>
        <w:rPr>
          <w:rFonts w:ascii="Calibri" w:hAnsi="Calibri" w:cs="Calibri"/>
        </w:rPr>
      </w:pPr>
      <w:r w:rsidRPr="00721FA0">
        <w:rPr>
          <w:rFonts w:ascii="Calibri" w:hAnsi="Calibri" w:cs="Calibri"/>
        </w:rPr>
        <w:lastRenderedPageBreak/>
        <w:t xml:space="preserve">□ </w:t>
      </w:r>
      <w:r w:rsidR="00721FA0">
        <w:rPr>
          <w:rFonts w:ascii="Calibri" w:hAnsi="Calibri" w:cs="Calibri"/>
        </w:rPr>
        <w:t xml:space="preserve"> </w:t>
      </w:r>
      <w:r w:rsidRPr="00721FA0">
        <w:rPr>
          <w:rFonts w:ascii="Calibri" w:hAnsi="Calibri" w:cs="Calibri"/>
        </w:rPr>
        <w:t xml:space="preserve">appunti scritti al pc </w:t>
      </w:r>
    </w:p>
    <w:p w:rsidR="00205F98" w:rsidRPr="00721FA0" w:rsidRDefault="00205F98" w:rsidP="00205F98">
      <w:pPr>
        <w:autoSpaceDE w:val="0"/>
        <w:rPr>
          <w:rFonts w:ascii="Calibri" w:hAnsi="Calibri" w:cs="Calibri"/>
        </w:rPr>
      </w:pPr>
      <w:r w:rsidRPr="00721FA0">
        <w:rPr>
          <w:rFonts w:ascii="Calibri" w:hAnsi="Calibri" w:cs="Calibri"/>
        </w:rPr>
        <w:t xml:space="preserve">□ </w:t>
      </w:r>
      <w:r w:rsidR="00721FA0">
        <w:rPr>
          <w:rFonts w:ascii="Calibri" w:hAnsi="Calibri" w:cs="Calibri"/>
        </w:rPr>
        <w:t xml:space="preserve"> </w:t>
      </w:r>
      <w:r w:rsidRPr="00721FA0">
        <w:rPr>
          <w:rFonts w:ascii="Calibri" w:hAnsi="Calibri" w:cs="Calibri"/>
        </w:rPr>
        <w:t>registrazioni digitali</w:t>
      </w:r>
    </w:p>
    <w:p w:rsidR="00205F98" w:rsidRPr="00721FA0" w:rsidRDefault="00205F98" w:rsidP="00205F98">
      <w:pPr>
        <w:autoSpaceDE w:val="0"/>
        <w:rPr>
          <w:rFonts w:ascii="Calibri" w:hAnsi="Calibri" w:cs="Calibri"/>
        </w:rPr>
      </w:pPr>
      <w:r w:rsidRPr="00721FA0">
        <w:rPr>
          <w:rFonts w:ascii="Calibri" w:hAnsi="Calibri" w:cs="Calibri"/>
        </w:rPr>
        <w:t xml:space="preserve">□ </w:t>
      </w:r>
      <w:r w:rsidR="00721FA0">
        <w:rPr>
          <w:rFonts w:ascii="Calibri" w:hAnsi="Calibri" w:cs="Calibri"/>
        </w:rPr>
        <w:t xml:space="preserve"> </w:t>
      </w:r>
      <w:r w:rsidRPr="00721FA0">
        <w:rPr>
          <w:rFonts w:ascii="Calibri" w:hAnsi="Calibri" w:cs="Calibri"/>
        </w:rPr>
        <w:t>materiali multimediali (video, simulazioni…)</w:t>
      </w:r>
    </w:p>
    <w:p w:rsidR="00205F98" w:rsidRPr="00721FA0" w:rsidRDefault="00205F98" w:rsidP="00205F98">
      <w:pPr>
        <w:autoSpaceDE w:val="0"/>
        <w:rPr>
          <w:rFonts w:ascii="Calibri" w:hAnsi="Calibri" w:cs="Calibri"/>
        </w:rPr>
      </w:pPr>
      <w:r w:rsidRPr="00721FA0">
        <w:rPr>
          <w:rFonts w:ascii="Calibri" w:hAnsi="Calibri" w:cs="Calibri"/>
        </w:rPr>
        <w:t>□</w:t>
      </w:r>
      <w:r w:rsidR="00721FA0">
        <w:rPr>
          <w:rFonts w:ascii="Calibri" w:hAnsi="Calibri" w:cs="Calibri"/>
        </w:rPr>
        <w:t xml:space="preserve"> </w:t>
      </w:r>
      <w:r w:rsidRPr="00721FA0">
        <w:rPr>
          <w:rFonts w:ascii="Calibri" w:hAnsi="Calibri" w:cs="Calibri"/>
        </w:rPr>
        <w:t>testi con immagini strettamente attinenti al testo</w:t>
      </w:r>
    </w:p>
    <w:p w:rsidR="00205F98" w:rsidRPr="00721FA0" w:rsidRDefault="00205F98" w:rsidP="00205F98">
      <w:pPr>
        <w:autoSpaceDE w:val="0"/>
        <w:rPr>
          <w:rFonts w:ascii="Trebuchet MS" w:hAnsi="Trebuchet MS" w:cs="Calibri"/>
        </w:rPr>
      </w:pPr>
      <w:r w:rsidRPr="00721FA0">
        <w:rPr>
          <w:rFonts w:ascii="Calibri" w:hAnsi="Calibri" w:cs="Calibri"/>
        </w:rPr>
        <w:t xml:space="preserve">□ </w:t>
      </w:r>
      <w:r w:rsidR="00721FA0">
        <w:rPr>
          <w:rFonts w:ascii="Calibri" w:hAnsi="Calibri" w:cs="Calibri"/>
        </w:rPr>
        <w:t xml:space="preserve"> </w:t>
      </w:r>
      <w:r w:rsidRPr="00721FA0">
        <w:rPr>
          <w:rFonts w:ascii="Calibri" w:hAnsi="Calibri" w:cs="Calibri"/>
        </w:rPr>
        <w:t>testi adattati con ampie spaziature e interlinee</w:t>
      </w:r>
    </w:p>
    <w:p w:rsidR="00205F98" w:rsidRPr="00721FA0" w:rsidRDefault="00205F98" w:rsidP="00205F98">
      <w:pPr>
        <w:autoSpaceDE w:val="0"/>
        <w:rPr>
          <w:rFonts w:ascii="Calibri" w:hAnsi="Calibri" w:cs="Calibri"/>
          <w:b/>
          <w:u w:val="single"/>
        </w:rPr>
      </w:pPr>
    </w:p>
    <w:p w:rsidR="001E7346" w:rsidRDefault="001E7346">
      <w:pPr>
        <w:autoSpaceDE w:val="0"/>
        <w:rPr>
          <w:rFonts w:ascii="Calibri" w:hAnsi="Calibri" w:cs="Calibri"/>
          <w:b/>
          <w:bCs/>
          <w:smallCaps/>
        </w:rPr>
      </w:pPr>
      <w:r w:rsidRPr="00AD7439">
        <w:rPr>
          <w:rFonts w:ascii="Calibri" w:hAnsi="Calibri" w:cs="Calibri"/>
          <w:b/>
          <w:bCs/>
          <w:smallCaps/>
        </w:rPr>
        <w:t>Il presente Piano Didattico Personalizzato è stato concordato e redatto in data_______</w:t>
      </w:r>
      <w:r w:rsidR="007F0369" w:rsidRPr="00AD7439">
        <w:rPr>
          <w:rFonts w:ascii="Calibri" w:hAnsi="Calibri" w:cs="Calibri"/>
          <w:b/>
          <w:bCs/>
          <w:smallCaps/>
        </w:rPr>
        <w:t>_________</w:t>
      </w:r>
    </w:p>
    <w:p w:rsidR="00205F98" w:rsidRPr="00AD7439" w:rsidRDefault="00205F98">
      <w:pPr>
        <w:autoSpaceDE w:val="0"/>
        <w:rPr>
          <w:rFonts w:ascii="Calibri" w:hAnsi="Calibri" w:cs="Calibri"/>
          <w:b/>
          <w:bCs/>
          <w:smallCaps/>
        </w:rPr>
      </w:pPr>
    </w:p>
    <w:tbl>
      <w:tblPr>
        <w:tblW w:w="0" w:type="auto"/>
        <w:tblInd w:w="-10" w:type="dxa"/>
        <w:tblLayout w:type="fixed"/>
        <w:tblLook w:val="0000"/>
      </w:tblPr>
      <w:tblGrid>
        <w:gridCol w:w="3237"/>
        <w:gridCol w:w="3260"/>
        <w:gridCol w:w="3301"/>
      </w:tblGrid>
      <w:tr w:rsidR="001E7346" w:rsidTr="0019783D">
        <w:trPr>
          <w:trHeight w:val="353"/>
        </w:trPr>
        <w:tc>
          <w:tcPr>
            <w:tcW w:w="3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:rsidR="001E7346" w:rsidRDefault="001E7346">
            <w:pPr>
              <w:autoSpaceDE w:val="0"/>
              <w:snapToGrid w:val="0"/>
              <w:spacing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:rsidR="001E7346" w:rsidRDefault="001E7346" w:rsidP="0019783D">
            <w:pPr>
              <w:autoSpaceDE w:val="0"/>
              <w:snapToGrid w:val="0"/>
              <w:spacing w:line="360" w:lineRule="auto"/>
              <w:jc w:val="center"/>
              <w:rPr>
                <w:rFonts w:ascii="Calibri" w:hAnsi="Calibri" w:cs="Calibri"/>
                <w:b/>
                <w:bCs/>
                <w:i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Nome e Cognome</w:t>
            </w:r>
            <w:r>
              <w:rPr>
                <w:rFonts w:ascii="Calibri" w:hAnsi="Calibri" w:cs="Calibri"/>
                <w:b/>
                <w:bCs/>
                <w:i/>
                <w:sz w:val="20"/>
                <w:szCs w:val="20"/>
              </w:rPr>
              <w:t>(in stampatello)</w:t>
            </w:r>
          </w:p>
        </w:tc>
        <w:tc>
          <w:tcPr>
            <w:tcW w:w="3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1E7346" w:rsidRDefault="001E7346">
            <w:pPr>
              <w:autoSpaceDE w:val="0"/>
              <w:snapToGrid w:val="0"/>
              <w:spacing w:line="36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FIRMA</w:t>
            </w:r>
          </w:p>
        </w:tc>
      </w:tr>
      <w:tr w:rsidR="001E7346">
        <w:trPr>
          <w:cantSplit/>
        </w:trPr>
        <w:tc>
          <w:tcPr>
            <w:tcW w:w="32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7346" w:rsidRDefault="001E7346">
            <w:pPr>
              <w:autoSpaceDE w:val="0"/>
              <w:snapToGrid w:val="0"/>
              <w:spacing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Famiglia: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7346" w:rsidRDefault="001E7346">
            <w:pPr>
              <w:autoSpaceDE w:val="0"/>
              <w:snapToGrid w:val="0"/>
              <w:spacing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3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7346" w:rsidRDefault="001E7346">
            <w:pPr>
              <w:autoSpaceDE w:val="0"/>
              <w:snapToGrid w:val="0"/>
              <w:spacing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1E7346">
        <w:trPr>
          <w:cantSplit/>
        </w:trPr>
        <w:tc>
          <w:tcPr>
            <w:tcW w:w="32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7346" w:rsidRDefault="001E7346">
            <w:pPr>
              <w:autoSpaceDE w:val="0"/>
              <w:snapToGrid w:val="0"/>
              <w:spacing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7346" w:rsidRDefault="001E7346">
            <w:pPr>
              <w:autoSpaceDE w:val="0"/>
              <w:snapToGrid w:val="0"/>
              <w:spacing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3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7346" w:rsidRDefault="001E7346">
            <w:pPr>
              <w:autoSpaceDE w:val="0"/>
              <w:snapToGrid w:val="0"/>
              <w:spacing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1E7346">
        <w:trPr>
          <w:cantSplit/>
        </w:trPr>
        <w:tc>
          <w:tcPr>
            <w:tcW w:w="3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7346" w:rsidRDefault="00721FA0">
            <w:pPr>
              <w:autoSpaceDE w:val="0"/>
              <w:snapToGrid w:val="0"/>
              <w:spacing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Studente/ssa</w:t>
            </w:r>
            <w:r w:rsidR="001E734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="001E7346">
              <w:rPr>
                <w:rFonts w:ascii="Calibri" w:hAnsi="Calibri" w:cs="Calibri"/>
                <w:bCs/>
                <w:i/>
                <w:sz w:val="20"/>
                <w:szCs w:val="20"/>
              </w:rPr>
              <w:t xml:space="preserve">(se </w:t>
            </w:r>
            <w:r w:rsidR="008F5829">
              <w:rPr>
                <w:rFonts w:ascii="Calibri" w:hAnsi="Calibri" w:cs="Calibri"/>
                <w:bCs/>
                <w:i/>
                <w:sz w:val="20"/>
                <w:szCs w:val="20"/>
              </w:rPr>
              <w:t>maggiorenne</w:t>
            </w:r>
            <w:r w:rsidR="001E7346">
              <w:rPr>
                <w:rFonts w:ascii="Calibri" w:hAnsi="Calibri"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7346" w:rsidRDefault="001E7346">
            <w:pPr>
              <w:autoSpaceDE w:val="0"/>
              <w:snapToGrid w:val="0"/>
              <w:spacing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3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7346" w:rsidRDefault="001E7346">
            <w:pPr>
              <w:autoSpaceDE w:val="0"/>
              <w:snapToGrid w:val="0"/>
              <w:spacing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1E7346">
        <w:trPr>
          <w:cantSplit/>
        </w:trPr>
        <w:tc>
          <w:tcPr>
            <w:tcW w:w="3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7346" w:rsidRPr="00E60014" w:rsidRDefault="00E60014">
            <w:pPr>
              <w:autoSpaceDE w:val="0"/>
              <w:snapToGrid w:val="0"/>
              <w:spacing w:line="36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E60014">
              <w:rPr>
                <w:rFonts w:ascii="Calibri" w:hAnsi="Calibri" w:cs="Calibri"/>
                <w:b/>
                <w:sz w:val="20"/>
                <w:szCs w:val="20"/>
              </w:rPr>
              <w:t>Operatore: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7346" w:rsidRDefault="001E7346">
            <w:pPr>
              <w:autoSpaceDE w:val="0"/>
              <w:snapToGrid w:val="0"/>
              <w:spacing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3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7346" w:rsidRDefault="001E7346">
            <w:pPr>
              <w:autoSpaceDE w:val="0"/>
              <w:snapToGrid w:val="0"/>
              <w:spacing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E7757E">
        <w:trPr>
          <w:cantSplit/>
        </w:trPr>
        <w:tc>
          <w:tcPr>
            <w:tcW w:w="3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757E" w:rsidRDefault="00E60014">
            <w:pPr>
              <w:autoSpaceDE w:val="0"/>
              <w:snapToGrid w:val="0"/>
              <w:spacing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Consiglio di classe: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757E" w:rsidRDefault="00E7757E">
            <w:pPr>
              <w:autoSpaceDE w:val="0"/>
              <w:snapToGrid w:val="0"/>
              <w:spacing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3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757E" w:rsidRDefault="00E7757E">
            <w:pPr>
              <w:autoSpaceDE w:val="0"/>
              <w:snapToGrid w:val="0"/>
              <w:spacing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E7757E">
        <w:trPr>
          <w:cantSplit/>
        </w:trPr>
        <w:tc>
          <w:tcPr>
            <w:tcW w:w="3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757E" w:rsidRDefault="00E7757E">
            <w:pPr>
              <w:autoSpaceDE w:val="0"/>
              <w:snapToGrid w:val="0"/>
              <w:spacing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757E" w:rsidRDefault="00E7757E">
            <w:pPr>
              <w:autoSpaceDE w:val="0"/>
              <w:snapToGrid w:val="0"/>
              <w:spacing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3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757E" w:rsidRDefault="00E7757E">
            <w:pPr>
              <w:autoSpaceDE w:val="0"/>
              <w:snapToGrid w:val="0"/>
              <w:spacing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E7757E">
        <w:trPr>
          <w:cantSplit/>
        </w:trPr>
        <w:tc>
          <w:tcPr>
            <w:tcW w:w="3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757E" w:rsidRDefault="00E7757E">
            <w:pPr>
              <w:autoSpaceDE w:val="0"/>
              <w:snapToGrid w:val="0"/>
              <w:spacing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757E" w:rsidRDefault="00E7757E">
            <w:pPr>
              <w:autoSpaceDE w:val="0"/>
              <w:snapToGrid w:val="0"/>
              <w:spacing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3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757E" w:rsidRDefault="00E7757E">
            <w:pPr>
              <w:autoSpaceDE w:val="0"/>
              <w:snapToGrid w:val="0"/>
              <w:spacing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E7757E">
        <w:trPr>
          <w:cantSplit/>
        </w:trPr>
        <w:tc>
          <w:tcPr>
            <w:tcW w:w="3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757E" w:rsidRDefault="00E7757E">
            <w:pPr>
              <w:autoSpaceDE w:val="0"/>
              <w:snapToGrid w:val="0"/>
              <w:spacing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757E" w:rsidRDefault="00E7757E">
            <w:pPr>
              <w:autoSpaceDE w:val="0"/>
              <w:snapToGrid w:val="0"/>
              <w:spacing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3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757E" w:rsidRDefault="00E7757E">
            <w:pPr>
              <w:autoSpaceDE w:val="0"/>
              <w:snapToGrid w:val="0"/>
              <w:spacing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E7757E">
        <w:trPr>
          <w:cantSplit/>
        </w:trPr>
        <w:tc>
          <w:tcPr>
            <w:tcW w:w="3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757E" w:rsidRDefault="00E7757E">
            <w:pPr>
              <w:autoSpaceDE w:val="0"/>
              <w:snapToGrid w:val="0"/>
              <w:spacing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757E" w:rsidRDefault="00E7757E">
            <w:pPr>
              <w:autoSpaceDE w:val="0"/>
              <w:snapToGrid w:val="0"/>
              <w:spacing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3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757E" w:rsidRDefault="00E7757E">
            <w:pPr>
              <w:autoSpaceDE w:val="0"/>
              <w:snapToGrid w:val="0"/>
              <w:spacing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E7757E">
        <w:trPr>
          <w:cantSplit/>
        </w:trPr>
        <w:tc>
          <w:tcPr>
            <w:tcW w:w="3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757E" w:rsidRDefault="00E7757E">
            <w:pPr>
              <w:autoSpaceDE w:val="0"/>
              <w:snapToGrid w:val="0"/>
              <w:spacing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757E" w:rsidRDefault="00E7757E">
            <w:pPr>
              <w:autoSpaceDE w:val="0"/>
              <w:snapToGrid w:val="0"/>
              <w:spacing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3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757E" w:rsidRDefault="00E7757E">
            <w:pPr>
              <w:autoSpaceDE w:val="0"/>
              <w:snapToGrid w:val="0"/>
              <w:spacing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E7757E">
        <w:trPr>
          <w:cantSplit/>
        </w:trPr>
        <w:tc>
          <w:tcPr>
            <w:tcW w:w="3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757E" w:rsidRDefault="00E7757E">
            <w:pPr>
              <w:autoSpaceDE w:val="0"/>
              <w:snapToGrid w:val="0"/>
              <w:spacing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757E" w:rsidRDefault="00E7757E">
            <w:pPr>
              <w:autoSpaceDE w:val="0"/>
              <w:snapToGrid w:val="0"/>
              <w:spacing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3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757E" w:rsidRDefault="00E7757E">
            <w:pPr>
              <w:autoSpaceDE w:val="0"/>
              <w:snapToGrid w:val="0"/>
              <w:spacing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E7757E">
        <w:trPr>
          <w:cantSplit/>
        </w:trPr>
        <w:tc>
          <w:tcPr>
            <w:tcW w:w="3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757E" w:rsidRDefault="00E7757E">
            <w:pPr>
              <w:autoSpaceDE w:val="0"/>
              <w:snapToGrid w:val="0"/>
              <w:spacing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757E" w:rsidRDefault="00E7757E">
            <w:pPr>
              <w:autoSpaceDE w:val="0"/>
              <w:snapToGrid w:val="0"/>
              <w:spacing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3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757E" w:rsidRDefault="00E7757E">
            <w:pPr>
              <w:autoSpaceDE w:val="0"/>
              <w:snapToGrid w:val="0"/>
              <w:spacing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E7757E">
        <w:trPr>
          <w:cantSplit/>
        </w:trPr>
        <w:tc>
          <w:tcPr>
            <w:tcW w:w="3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757E" w:rsidRDefault="00E7757E">
            <w:pPr>
              <w:autoSpaceDE w:val="0"/>
              <w:snapToGrid w:val="0"/>
              <w:spacing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757E" w:rsidRDefault="00E7757E">
            <w:pPr>
              <w:autoSpaceDE w:val="0"/>
              <w:snapToGrid w:val="0"/>
              <w:spacing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3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757E" w:rsidRDefault="00E7757E">
            <w:pPr>
              <w:autoSpaceDE w:val="0"/>
              <w:snapToGrid w:val="0"/>
              <w:spacing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AD7439">
        <w:trPr>
          <w:cantSplit/>
        </w:trPr>
        <w:tc>
          <w:tcPr>
            <w:tcW w:w="3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7439" w:rsidRDefault="00AD7439">
            <w:pPr>
              <w:autoSpaceDE w:val="0"/>
              <w:snapToGrid w:val="0"/>
              <w:spacing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7439" w:rsidRDefault="00AD7439">
            <w:pPr>
              <w:autoSpaceDE w:val="0"/>
              <w:snapToGrid w:val="0"/>
              <w:spacing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3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7439" w:rsidRDefault="00AD7439">
            <w:pPr>
              <w:autoSpaceDE w:val="0"/>
              <w:snapToGrid w:val="0"/>
              <w:spacing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AD7439">
        <w:trPr>
          <w:cantSplit/>
        </w:trPr>
        <w:tc>
          <w:tcPr>
            <w:tcW w:w="3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7439" w:rsidRDefault="00AD7439">
            <w:pPr>
              <w:autoSpaceDE w:val="0"/>
              <w:snapToGrid w:val="0"/>
              <w:spacing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7439" w:rsidRDefault="00AD7439">
            <w:pPr>
              <w:autoSpaceDE w:val="0"/>
              <w:snapToGrid w:val="0"/>
              <w:spacing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3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7439" w:rsidRDefault="00AD7439">
            <w:pPr>
              <w:autoSpaceDE w:val="0"/>
              <w:snapToGrid w:val="0"/>
              <w:spacing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AD7439">
        <w:trPr>
          <w:cantSplit/>
        </w:trPr>
        <w:tc>
          <w:tcPr>
            <w:tcW w:w="3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7439" w:rsidRDefault="00AD7439">
            <w:pPr>
              <w:autoSpaceDE w:val="0"/>
              <w:snapToGrid w:val="0"/>
              <w:spacing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7439" w:rsidRDefault="00AD7439">
            <w:pPr>
              <w:autoSpaceDE w:val="0"/>
              <w:snapToGrid w:val="0"/>
              <w:spacing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3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7439" w:rsidRDefault="00AD7439">
            <w:pPr>
              <w:autoSpaceDE w:val="0"/>
              <w:snapToGrid w:val="0"/>
              <w:spacing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9791C">
        <w:trPr>
          <w:cantSplit/>
        </w:trPr>
        <w:tc>
          <w:tcPr>
            <w:tcW w:w="3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791C" w:rsidRDefault="00D9791C">
            <w:pPr>
              <w:autoSpaceDE w:val="0"/>
              <w:snapToGrid w:val="0"/>
              <w:spacing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791C" w:rsidRDefault="00D9791C">
            <w:pPr>
              <w:autoSpaceDE w:val="0"/>
              <w:snapToGrid w:val="0"/>
              <w:spacing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3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791C" w:rsidRDefault="00D9791C">
            <w:pPr>
              <w:autoSpaceDE w:val="0"/>
              <w:snapToGrid w:val="0"/>
              <w:spacing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9791C">
        <w:trPr>
          <w:cantSplit/>
        </w:trPr>
        <w:tc>
          <w:tcPr>
            <w:tcW w:w="3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791C" w:rsidRDefault="00D9791C">
            <w:pPr>
              <w:autoSpaceDE w:val="0"/>
              <w:snapToGrid w:val="0"/>
              <w:spacing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791C" w:rsidRDefault="00D9791C">
            <w:pPr>
              <w:autoSpaceDE w:val="0"/>
              <w:snapToGrid w:val="0"/>
              <w:spacing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3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791C" w:rsidRDefault="00D9791C">
            <w:pPr>
              <w:autoSpaceDE w:val="0"/>
              <w:snapToGrid w:val="0"/>
              <w:spacing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9791C">
        <w:trPr>
          <w:cantSplit/>
        </w:trPr>
        <w:tc>
          <w:tcPr>
            <w:tcW w:w="3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791C" w:rsidRDefault="00D9791C">
            <w:pPr>
              <w:autoSpaceDE w:val="0"/>
              <w:snapToGrid w:val="0"/>
              <w:spacing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791C" w:rsidRDefault="00D9791C">
            <w:pPr>
              <w:autoSpaceDE w:val="0"/>
              <w:snapToGrid w:val="0"/>
              <w:spacing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3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791C" w:rsidRDefault="00D9791C">
            <w:pPr>
              <w:autoSpaceDE w:val="0"/>
              <w:snapToGrid w:val="0"/>
              <w:spacing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9791C">
        <w:trPr>
          <w:cantSplit/>
        </w:trPr>
        <w:tc>
          <w:tcPr>
            <w:tcW w:w="3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791C" w:rsidRDefault="00D9791C">
            <w:pPr>
              <w:autoSpaceDE w:val="0"/>
              <w:snapToGrid w:val="0"/>
              <w:spacing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791C" w:rsidRDefault="00D9791C">
            <w:pPr>
              <w:autoSpaceDE w:val="0"/>
              <w:snapToGrid w:val="0"/>
              <w:spacing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3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791C" w:rsidRDefault="00D9791C">
            <w:pPr>
              <w:autoSpaceDE w:val="0"/>
              <w:snapToGrid w:val="0"/>
              <w:spacing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</w:tbl>
    <w:p w:rsidR="00BE3D98" w:rsidRPr="00BE3D98" w:rsidRDefault="00BE3D98" w:rsidP="00205F98">
      <w:pPr>
        <w:autoSpaceDE w:val="0"/>
        <w:rPr>
          <w:rFonts w:ascii="Verdana" w:hAnsi="Verdana" w:cs="Calibri"/>
        </w:rPr>
      </w:pPr>
    </w:p>
    <w:sectPr w:rsidR="00BE3D98" w:rsidRPr="00BE3D98" w:rsidSect="00442ED1">
      <w:footerReference w:type="default" r:id="rId7"/>
      <w:pgSz w:w="11906" w:h="16838"/>
      <w:pgMar w:top="851" w:right="1106" w:bottom="902" w:left="1134" w:header="720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5771" w:rsidRDefault="00B75771">
      <w:r>
        <w:separator/>
      </w:r>
    </w:p>
  </w:endnote>
  <w:endnote w:type="continuationSeparator" w:id="1">
    <w:p w:rsidR="00B75771" w:rsidRDefault="00B757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MS PGothic"/>
    <w:charset w:val="80"/>
    <w:family w:val="swiss"/>
    <w:pitch w:val="variable"/>
    <w:sig w:usb0="00000000" w:usb1="00000000" w:usb2="00000000" w:usb3="00000000" w:csb0="00000000" w:csb1="00000000"/>
  </w:font>
  <w:font w:name="WenQuanYi Micro Hei">
    <w:charset w:val="80"/>
    <w:family w:val="auto"/>
    <w:pitch w:val="variable"/>
    <w:sig w:usb0="00000000" w:usb1="00000000" w:usb2="00000000" w:usb3="00000000" w:csb0="00000000" w:csb1="00000000"/>
  </w:font>
  <w:font w:name="Lohit Hindi">
    <w:charset w:val="8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NewRomanPS-Bold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NewRomanPS-Italic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457" w:rsidRDefault="00B36A89">
    <w:pPr>
      <w:pStyle w:val="Pidipagina"/>
      <w:ind w:right="360"/>
      <w:jc w:val="center"/>
      <w:rPr>
        <w:sz w:val="16"/>
        <w:szCs w:val="16"/>
      </w:rPr>
    </w:pPr>
    <w:r w:rsidRPr="00B36A89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4097" type="#_x0000_t202" style="position:absolute;left:0;text-align:left;margin-left:527.95pt;margin-top:.05pt;width:11.95pt;height:13.7pt;z-index:251657728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" stroked="f">
          <v:fill opacity="0"/>
          <v:textbox inset="0,0,0,0">
            <w:txbxContent>
              <w:p w:rsidR="007A5457" w:rsidRDefault="00B36A89">
                <w:pPr>
                  <w:pStyle w:val="Pidipagina"/>
                </w:pPr>
                <w:r>
                  <w:rPr>
                    <w:rStyle w:val="Numeropagina"/>
                  </w:rPr>
                  <w:fldChar w:fldCharType="begin"/>
                </w:r>
                <w:r w:rsidR="007A5457">
                  <w:rPr>
                    <w:rStyle w:val="Numeropagina"/>
                  </w:rPr>
                  <w:instrText xml:space="preserve"> PAGE </w:instrText>
                </w:r>
                <w:r>
                  <w:rPr>
                    <w:rStyle w:val="Numeropagina"/>
                  </w:rPr>
                  <w:fldChar w:fldCharType="separate"/>
                </w:r>
                <w:r w:rsidR="00231514">
                  <w:rPr>
                    <w:rStyle w:val="Numeropagina"/>
                    <w:noProof/>
                  </w:rPr>
                  <w:t>4</w:t>
                </w:r>
                <w:r>
                  <w:rPr>
                    <w:rStyle w:val="Numeropagina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  <w:r w:rsidR="007A5457">
      <w:rPr>
        <w:sz w:val="16"/>
        <w:szCs w:val="16"/>
      </w:rPr>
      <w:t>___________________________________________________________________________</w:t>
    </w:r>
  </w:p>
  <w:p w:rsidR="007A5457" w:rsidRDefault="007A5457">
    <w:pPr>
      <w:pStyle w:val="Pidipagina"/>
      <w:ind w:right="360"/>
      <w:jc w:val="center"/>
      <w:rPr>
        <w:sz w:val="16"/>
        <w:szCs w:val="16"/>
        <w:lang w:val="en-GB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5771" w:rsidRDefault="00B75771">
      <w:r>
        <w:separator/>
      </w:r>
    </w:p>
  </w:footnote>
  <w:footnote w:type="continuationSeparator" w:id="1">
    <w:p w:rsidR="00B75771" w:rsidRDefault="00B7577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/>
      </w:r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7">
    <w:nsid w:val="00000008"/>
    <w:multiLevelType w:val="multilevel"/>
    <w:tmpl w:val="0000000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1266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2C6754"/>
    <w:rsid w:val="000017A1"/>
    <w:rsid w:val="000049F1"/>
    <w:rsid w:val="0001135A"/>
    <w:rsid w:val="000308B4"/>
    <w:rsid w:val="00082CA1"/>
    <w:rsid w:val="00084BCE"/>
    <w:rsid w:val="000A12BF"/>
    <w:rsid w:val="000A1513"/>
    <w:rsid w:val="000B4399"/>
    <w:rsid w:val="000F30FF"/>
    <w:rsid w:val="000F31C9"/>
    <w:rsid w:val="001145C0"/>
    <w:rsid w:val="00126AE1"/>
    <w:rsid w:val="001548B9"/>
    <w:rsid w:val="00171522"/>
    <w:rsid w:val="001823BD"/>
    <w:rsid w:val="00187F8F"/>
    <w:rsid w:val="00196E32"/>
    <w:rsid w:val="0019783D"/>
    <w:rsid w:val="001E12B7"/>
    <w:rsid w:val="001E7346"/>
    <w:rsid w:val="001F6FA7"/>
    <w:rsid w:val="00205F98"/>
    <w:rsid w:val="00212C54"/>
    <w:rsid w:val="002170E7"/>
    <w:rsid w:val="00231514"/>
    <w:rsid w:val="00232ECA"/>
    <w:rsid w:val="002C6754"/>
    <w:rsid w:val="002D3630"/>
    <w:rsid w:val="003031E2"/>
    <w:rsid w:val="0030784D"/>
    <w:rsid w:val="00312653"/>
    <w:rsid w:val="00317FA8"/>
    <w:rsid w:val="003354E7"/>
    <w:rsid w:val="00335F58"/>
    <w:rsid w:val="003E1D61"/>
    <w:rsid w:val="00401804"/>
    <w:rsid w:val="00417BAE"/>
    <w:rsid w:val="00425D4E"/>
    <w:rsid w:val="00440421"/>
    <w:rsid w:val="00442ED1"/>
    <w:rsid w:val="00494FAE"/>
    <w:rsid w:val="004B19D2"/>
    <w:rsid w:val="0053149A"/>
    <w:rsid w:val="005929FB"/>
    <w:rsid w:val="005C7A28"/>
    <w:rsid w:val="005C7AB1"/>
    <w:rsid w:val="00605FFC"/>
    <w:rsid w:val="00635465"/>
    <w:rsid w:val="00645968"/>
    <w:rsid w:val="006671CE"/>
    <w:rsid w:val="0067526E"/>
    <w:rsid w:val="006B75A3"/>
    <w:rsid w:val="006D5DE3"/>
    <w:rsid w:val="006F6B28"/>
    <w:rsid w:val="00721FA0"/>
    <w:rsid w:val="007333A1"/>
    <w:rsid w:val="00741864"/>
    <w:rsid w:val="00754945"/>
    <w:rsid w:val="00757784"/>
    <w:rsid w:val="007A5457"/>
    <w:rsid w:val="007C6171"/>
    <w:rsid w:val="007E11B3"/>
    <w:rsid w:val="007F0369"/>
    <w:rsid w:val="007F395D"/>
    <w:rsid w:val="0080710B"/>
    <w:rsid w:val="0083653D"/>
    <w:rsid w:val="00894F14"/>
    <w:rsid w:val="00896B72"/>
    <w:rsid w:val="008A31F7"/>
    <w:rsid w:val="008B2D85"/>
    <w:rsid w:val="008F5829"/>
    <w:rsid w:val="009034F0"/>
    <w:rsid w:val="00915F4F"/>
    <w:rsid w:val="00955705"/>
    <w:rsid w:val="009C3D81"/>
    <w:rsid w:val="009E2AA5"/>
    <w:rsid w:val="009F78AB"/>
    <w:rsid w:val="00A2507B"/>
    <w:rsid w:val="00A34AAB"/>
    <w:rsid w:val="00A53E4D"/>
    <w:rsid w:val="00A66C17"/>
    <w:rsid w:val="00AA6D0E"/>
    <w:rsid w:val="00AD4E94"/>
    <w:rsid w:val="00AD7439"/>
    <w:rsid w:val="00AF069E"/>
    <w:rsid w:val="00B0720B"/>
    <w:rsid w:val="00B36A89"/>
    <w:rsid w:val="00B515B5"/>
    <w:rsid w:val="00B75771"/>
    <w:rsid w:val="00BA510E"/>
    <w:rsid w:val="00BA5EEB"/>
    <w:rsid w:val="00BB0631"/>
    <w:rsid w:val="00BC3846"/>
    <w:rsid w:val="00BE3D98"/>
    <w:rsid w:val="00BF47B2"/>
    <w:rsid w:val="00C71DA2"/>
    <w:rsid w:val="00CC713B"/>
    <w:rsid w:val="00CE0574"/>
    <w:rsid w:val="00CE4263"/>
    <w:rsid w:val="00CE776C"/>
    <w:rsid w:val="00CE7C14"/>
    <w:rsid w:val="00CF5905"/>
    <w:rsid w:val="00D05398"/>
    <w:rsid w:val="00D56FED"/>
    <w:rsid w:val="00D63A9E"/>
    <w:rsid w:val="00D9791C"/>
    <w:rsid w:val="00E146AA"/>
    <w:rsid w:val="00E339A6"/>
    <w:rsid w:val="00E403BB"/>
    <w:rsid w:val="00E4365B"/>
    <w:rsid w:val="00E60014"/>
    <w:rsid w:val="00E669A4"/>
    <w:rsid w:val="00E70171"/>
    <w:rsid w:val="00E7757E"/>
    <w:rsid w:val="00E97DF3"/>
    <w:rsid w:val="00EB3D91"/>
    <w:rsid w:val="00F2362C"/>
    <w:rsid w:val="00F30B85"/>
    <w:rsid w:val="00F33143"/>
    <w:rsid w:val="00F729B6"/>
    <w:rsid w:val="00F87272"/>
    <w:rsid w:val="00F965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BA510E"/>
    <w:pPr>
      <w:suppressAutoHyphens/>
    </w:pPr>
    <w:rPr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sid w:val="00BA510E"/>
    <w:rPr>
      <w:rFonts w:ascii="Symbol" w:hAnsi="Symbol" w:cs="Symbol"/>
    </w:rPr>
  </w:style>
  <w:style w:type="character" w:customStyle="1" w:styleId="WW8Num2z0">
    <w:name w:val="WW8Num2z0"/>
    <w:rsid w:val="00BA510E"/>
    <w:rPr>
      <w:rFonts w:ascii="Symbol" w:hAnsi="Symbol" w:cs="Symbol"/>
    </w:rPr>
  </w:style>
  <w:style w:type="character" w:customStyle="1" w:styleId="WW8Num3z0">
    <w:name w:val="WW8Num3z0"/>
    <w:rsid w:val="00BA510E"/>
    <w:rPr>
      <w:rFonts w:ascii="Symbol" w:hAnsi="Symbol" w:cs="Symbol"/>
    </w:rPr>
  </w:style>
  <w:style w:type="character" w:customStyle="1" w:styleId="WW8Num4z0">
    <w:name w:val="WW8Num4z0"/>
    <w:rsid w:val="00BA510E"/>
    <w:rPr>
      <w:rFonts w:ascii="Symbol" w:hAnsi="Symbol" w:cs="Symbol"/>
    </w:rPr>
  </w:style>
  <w:style w:type="character" w:customStyle="1" w:styleId="WW8Num5z0">
    <w:name w:val="WW8Num5z0"/>
    <w:rsid w:val="00BA510E"/>
    <w:rPr>
      <w:b/>
    </w:rPr>
  </w:style>
  <w:style w:type="character" w:customStyle="1" w:styleId="WW8Num6z0">
    <w:name w:val="WW8Num6z0"/>
    <w:rsid w:val="00BA510E"/>
    <w:rPr>
      <w:rFonts w:ascii="Symbol" w:hAnsi="Symbol" w:cs="Symbol"/>
    </w:rPr>
  </w:style>
  <w:style w:type="character" w:customStyle="1" w:styleId="WW8Num7z0">
    <w:name w:val="WW8Num7z0"/>
    <w:rsid w:val="00BA510E"/>
    <w:rPr>
      <w:rFonts w:ascii="Symbol" w:hAnsi="Symbol" w:cs="Symbol"/>
    </w:rPr>
  </w:style>
  <w:style w:type="character" w:customStyle="1" w:styleId="Carpredefinitoparagrafo2">
    <w:name w:val="Car. predefinito paragrafo2"/>
    <w:rsid w:val="00BA510E"/>
  </w:style>
  <w:style w:type="character" w:customStyle="1" w:styleId="WW8Num2z1">
    <w:name w:val="WW8Num2z1"/>
    <w:rsid w:val="00BA510E"/>
    <w:rPr>
      <w:rFonts w:ascii="Courier New" w:hAnsi="Courier New" w:cs="Courier New"/>
    </w:rPr>
  </w:style>
  <w:style w:type="character" w:customStyle="1" w:styleId="WW8Num2z2">
    <w:name w:val="WW8Num2z2"/>
    <w:rsid w:val="00BA510E"/>
    <w:rPr>
      <w:rFonts w:ascii="Wingdings" w:hAnsi="Wingdings" w:cs="Wingdings"/>
    </w:rPr>
  </w:style>
  <w:style w:type="character" w:customStyle="1" w:styleId="WW8Num3z1">
    <w:name w:val="WW8Num3z1"/>
    <w:rsid w:val="00BA510E"/>
    <w:rPr>
      <w:rFonts w:ascii="Courier New" w:hAnsi="Courier New" w:cs="Courier New"/>
    </w:rPr>
  </w:style>
  <w:style w:type="character" w:customStyle="1" w:styleId="WW8Num3z2">
    <w:name w:val="WW8Num3z2"/>
    <w:rsid w:val="00BA510E"/>
    <w:rPr>
      <w:rFonts w:ascii="Wingdings" w:hAnsi="Wingdings" w:cs="Wingdings"/>
    </w:rPr>
  </w:style>
  <w:style w:type="character" w:customStyle="1" w:styleId="WW8Num4z1">
    <w:name w:val="WW8Num4z1"/>
    <w:rsid w:val="00BA510E"/>
    <w:rPr>
      <w:rFonts w:ascii="Courier New" w:hAnsi="Courier New" w:cs="Courier New"/>
    </w:rPr>
  </w:style>
  <w:style w:type="character" w:customStyle="1" w:styleId="WW8Num4z2">
    <w:name w:val="WW8Num4z2"/>
    <w:rsid w:val="00BA510E"/>
    <w:rPr>
      <w:rFonts w:ascii="Wingdings" w:hAnsi="Wingdings" w:cs="Wingdings"/>
    </w:rPr>
  </w:style>
  <w:style w:type="character" w:customStyle="1" w:styleId="WW8Num6z1">
    <w:name w:val="WW8Num6z1"/>
    <w:rsid w:val="00BA510E"/>
    <w:rPr>
      <w:rFonts w:ascii="Courier New" w:hAnsi="Courier New" w:cs="Courier New"/>
    </w:rPr>
  </w:style>
  <w:style w:type="character" w:customStyle="1" w:styleId="WW8Num6z2">
    <w:name w:val="WW8Num6z2"/>
    <w:rsid w:val="00BA510E"/>
    <w:rPr>
      <w:rFonts w:ascii="Wingdings" w:hAnsi="Wingdings" w:cs="Wingdings"/>
    </w:rPr>
  </w:style>
  <w:style w:type="character" w:customStyle="1" w:styleId="WW8Num7z1">
    <w:name w:val="WW8Num7z1"/>
    <w:rsid w:val="00BA510E"/>
    <w:rPr>
      <w:rFonts w:ascii="Courier New" w:hAnsi="Courier New" w:cs="Courier New"/>
    </w:rPr>
  </w:style>
  <w:style w:type="character" w:customStyle="1" w:styleId="WW8Num7z2">
    <w:name w:val="WW8Num7z2"/>
    <w:rsid w:val="00BA510E"/>
    <w:rPr>
      <w:rFonts w:ascii="Wingdings" w:hAnsi="Wingdings" w:cs="Wingdings"/>
    </w:rPr>
  </w:style>
  <w:style w:type="character" w:customStyle="1" w:styleId="WW8Num8z0">
    <w:name w:val="WW8Num8z0"/>
    <w:rsid w:val="00BA510E"/>
    <w:rPr>
      <w:rFonts w:ascii="Symbol" w:hAnsi="Symbol" w:cs="Symbol"/>
    </w:rPr>
  </w:style>
  <w:style w:type="character" w:customStyle="1" w:styleId="WW8Num8z1">
    <w:name w:val="WW8Num8z1"/>
    <w:rsid w:val="00BA510E"/>
    <w:rPr>
      <w:rFonts w:ascii="Courier New" w:hAnsi="Courier New" w:cs="Courier New"/>
    </w:rPr>
  </w:style>
  <w:style w:type="character" w:customStyle="1" w:styleId="WW8Num8z2">
    <w:name w:val="WW8Num8z2"/>
    <w:rsid w:val="00BA510E"/>
    <w:rPr>
      <w:rFonts w:ascii="Wingdings" w:hAnsi="Wingdings" w:cs="Wingdings"/>
    </w:rPr>
  </w:style>
  <w:style w:type="character" w:customStyle="1" w:styleId="WW8Num9z0">
    <w:name w:val="WW8Num9z0"/>
    <w:rsid w:val="00BA510E"/>
    <w:rPr>
      <w:rFonts w:ascii="Symbol" w:hAnsi="Symbol" w:cs="Symbol"/>
    </w:rPr>
  </w:style>
  <w:style w:type="character" w:customStyle="1" w:styleId="WW8Num9z1">
    <w:name w:val="WW8Num9z1"/>
    <w:rsid w:val="00BA510E"/>
    <w:rPr>
      <w:rFonts w:ascii="Courier New" w:hAnsi="Courier New" w:cs="Courier New"/>
    </w:rPr>
  </w:style>
  <w:style w:type="character" w:customStyle="1" w:styleId="WW8Num9z2">
    <w:name w:val="WW8Num9z2"/>
    <w:rsid w:val="00BA510E"/>
    <w:rPr>
      <w:rFonts w:ascii="Wingdings" w:hAnsi="Wingdings" w:cs="Wingdings"/>
    </w:rPr>
  </w:style>
  <w:style w:type="character" w:customStyle="1" w:styleId="WW8Num10z0">
    <w:name w:val="WW8Num10z0"/>
    <w:rsid w:val="00BA510E"/>
    <w:rPr>
      <w:b/>
    </w:rPr>
  </w:style>
  <w:style w:type="character" w:customStyle="1" w:styleId="WW8Num11z0">
    <w:name w:val="WW8Num11z0"/>
    <w:rsid w:val="00BA510E"/>
    <w:rPr>
      <w:rFonts w:ascii="Symbol" w:hAnsi="Symbol" w:cs="Symbol"/>
    </w:rPr>
  </w:style>
  <w:style w:type="character" w:customStyle="1" w:styleId="WW8Num11z1">
    <w:name w:val="WW8Num11z1"/>
    <w:rsid w:val="00BA510E"/>
    <w:rPr>
      <w:rFonts w:ascii="Courier New" w:hAnsi="Courier New" w:cs="Courier New"/>
    </w:rPr>
  </w:style>
  <w:style w:type="character" w:customStyle="1" w:styleId="WW8Num11z2">
    <w:name w:val="WW8Num11z2"/>
    <w:rsid w:val="00BA510E"/>
    <w:rPr>
      <w:rFonts w:ascii="Wingdings" w:hAnsi="Wingdings" w:cs="Wingdings"/>
    </w:rPr>
  </w:style>
  <w:style w:type="character" w:customStyle="1" w:styleId="WW8Num12z0">
    <w:name w:val="WW8Num12z0"/>
    <w:rsid w:val="00BA510E"/>
    <w:rPr>
      <w:rFonts w:ascii="Symbol" w:hAnsi="Symbol" w:cs="Symbol"/>
    </w:rPr>
  </w:style>
  <w:style w:type="character" w:customStyle="1" w:styleId="WW8Num12z1">
    <w:name w:val="WW8Num12z1"/>
    <w:rsid w:val="00BA510E"/>
    <w:rPr>
      <w:rFonts w:ascii="Courier New" w:hAnsi="Courier New" w:cs="Courier New"/>
    </w:rPr>
  </w:style>
  <w:style w:type="character" w:customStyle="1" w:styleId="WW8Num12z2">
    <w:name w:val="WW8Num12z2"/>
    <w:rsid w:val="00BA510E"/>
    <w:rPr>
      <w:rFonts w:ascii="Wingdings" w:hAnsi="Wingdings" w:cs="Wingdings"/>
    </w:rPr>
  </w:style>
  <w:style w:type="character" w:customStyle="1" w:styleId="Carpredefinitoparagrafo1">
    <w:name w:val="Car. predefinito paragrafo1"/>
    <w:rsid w:val="00BA510E"/>
  </w:style>
  <w:style w:type="character" w:styleId="Numeropagina">
    <w:name w:val="page number"/>
    <w:basedOn w:val="Carpredefinitoparagrafo1"/>
    <w:rsid w:val="00BA510E"/>
  </w:style>
  <w:style w:type="character" w:styleId="Collegamentoipertestuale">
    <w:name w:val="Hyperlink"/>
    <w:rsid w:val="00BA510E"/>
    <w:rPr>
      <w:color w:val="0000FF"/>
      <w:u w:val="single"/>
    </w:rPr>
  </w:style>
  <w:style w:type="character" w:styleId="Collegamentovisitato">
    <w:name w:val="FollowedHyperlink"/>
    <w:rsid w:val="00BA510E"/>
    <w:rPr>
      <w:color w:val="800080"/>
      <w:u w:val="single"/>
    </w:rPr>
  </w:style>
  <w:style w:type="paragraph" w:customStyle="1" w:styleId="Intestazione2">
    <w:name w:val="Intestazione2"/>
    <w:basedOn w:val="Normale"/>
    <w:next w:val="Corpodeltesto"/>
    <w:rsid w:val="00BA510E"/>
    <w:pPr>
      <w:keepNext/>
      <w:spacing w:before="240" w:after="120"/>
    </w:pPr>
    <w:rPr>
      <w:rFonts w:ascii="Liberation Sans" w:eastAsia="WenQuanYi Micro Hei" w:hAnsi="Liberation Sans" w:cs="Lohit Hindi"/>
      <w:sz w:val="28"/>
      <w:szCs w:val="28"/>
    </w:rPr>
  </w:style>
  <w:style w:type="paragraph" w:styleId="Corpodeltesto">
    <w:name w:val="Body Text"/>
    <w:basedOn w:val="Normale"/>
    <w:rsid w:val="00BA510E"/>
    <w:pPr>
      <w:spacing w:after="120"/>
    </w:pPr>
  </w:style>
  <w:style w:type="paragraph" w:styleId="Elenco">
    <w:name w:val="List"/>
    <w:basedOn w:val="Corpodeltesto"/>
    <w:rsid w:val="00BA510E"/>
    <w:rPr>
      <w:rFonts w:cs="Lohit Hindi"/>
    </w:rPr>
  </w:style>
  <w:style w:type="paragraph" w:customStyle="1" w:styleId="Didascalia2">
    <w:name w:val="Didascalia2"/>
    <w:basedOn w:val="Normale"/>
    <w:rsid w:val="00BA510E"/>
    <w:pPr>
      <w:suppressLineNumbers/>
      <w:spacing w:before="120" w:after="120"/>
    </w:pPr>
    <w:rPr>
      <w:rFonts w:cs="Lohit Hindi"/>
      <w:i/>
      <w:iCs/>
    </w:rPr>
  </w:style>
  <w:style w:type="paragraph" w:customStyle="1" w:styleId="Indice">
    <w:name w:val="Indice"/>
    <w:basedOn w:val="Normale"/>
    <w:rsid w:val="00BA510E"/>
    <w:pPr>
      <w:suppressLineNumbers/>
    </w:pPr>
    <w:rPr>
      <w:rFonts w:cs="Lohit Hindi"/>
    </w:rPr>
  </w:style>
  <w:style w:type="paragraph" w:customStyle="1" w:styleId="Intestazione1">
    <w:name w:val="Intestazione1"/>
    <w:basedOn w:val="Normale"/>
    <w:next w:val="Corpodeltesto"/>
    <w:rsid w:val="00BA510E"/>
    <w:pPr>
      <w:keepNext/>
      <w:spacing w:before="240" w:after="120"/>
    </w:pPr>
    <w:rPr>
      <w:rFonts w:ascii="Liberation Sans" w:eastAsia="WenQuanYi Micro Hei" w:hAnsi="Liberation Sans" w:cs="Lohit Hindi"/>
      <w:sz w:val="28"/>
      <w:szCs w:val="28"/>
    </w:rPr>
  </w:style>
  <w:style w:type="paragraph" w:customStyle="1" w:styleId="Didascalia1">
    <w:name w:val="Didascalia1"/>
    <w:basedOn w:val="Normale"/>
    <w:rsid w:val="00BA510E"/>
    <w:pPr>
      <w:suppressLineNumbers/>
      <w:spacing w:before="120" w:after="120"/>
    </w:pPr>
    <w:rPr>
      <w:rFonts w:cs="Lohit Hindi"/>
      <w:i/>
      <w:iCs/>
    </w:rPr>
  </w:style>
  <w:style w:type="paragraph" w:styleId="Pidipagina">
    <w:name w:val="footer"/>
    <w:basedOn w:val="Normale"/>
    <w:rsid w:val="00BA510E"/>
    <w:pPr>
      <w:tabs>
        <w:tab w:val="center" w:pos="4819"/>
        <w:tab w:val="right" w:pos="9638"/>
      </w:tabs>
    </w:pPr>
  </w:style>
  <w:style w:type="paragraph" w:styleId="Intestazione">
    <w:name w:val="header"/>
    <w:basedOn w:val="Normale"/>
    <w:rsid w:val="00BA510E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rsid w:val="00BA510E"/>
    <w:rPr>
      <w:rFonts w:ascii="Tahoma" w:hAnsi="Tahoma" w:cs="Tahoma"/>
      <w:sz w:val="16"/>
      <w:szCs w:val="16"/>
    </w:rPr>
  </w:style>
  <w:style w:type="paragraph" w:customStyle="1" w:styleId="Contenutocornice">
    <w:name w:val="Contenuto cornice"/>
    <w:basedOn w:val="Corpodeltesto"/>
    <w:rsid w:val="00BA510E"/>
  </w:style>
  <w:style w:type="paragraph" w:customStyle="1" w:styleId="Contenutotabella">
    <w:name w:val="Contenuto tabella"/>
    <w:basedOn w:val="Normale"/>
    <w:rsid w:val="00BA510E"/>
    <w:pPr>
      <w:suppressLineNumbers/>
    </w:pPr>
  </w:style>
  <w:style w:type="paragraph" w:customStyle="1" w:styleId="Intestazionetabella">
    <w:name w:val="Intestazione tabella"/>
    <w:basedOn w:val="Contenutotabella"/>
    <w:rsid w:val="00BA510E"/>
    <w:pPr>
      <w:jc w:val="center"/>
    </w:pPr>
    <w:rPr>
      <w:b/>
      <w:bCs/>
    </w:rPr>
  </w:style>
  <w:style w:type="paragraph" w:customStyle="1" w:styleId="Default">
    <w:name w:val="Default"/>
    <w:rsid w:val="0083653D"/>
    <w:pPr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46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10</Pages>
  <Words>2528</Words>
  <Characters>14415</Characters>
  <Application>Microsoft Office Word</Application>
  <DocSecurity>0</DocSecurity>
  <Lines>120</Lines>
  <Paragraphs>33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Piano Didattico Personalizzato</vt:lpstr>
    </vt:vector>
  </TitlesOfParts>
  <Company>Olidata S.p.A.</Company>
  <LinksUpToDate>false</LinksUpToDate>
  <CharactersWithSpaces>16910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Piano Didattico Personalizzato</dc:title>
  <dc:creator>MG</dc:creator>
  <cp:lastModifiedBy>Palma</cp:lastModifiedBy>
  <cp:revision>13</cp:revision>
  <cp:lastPrinted>2013-03-21T19:27:00Z</cp:lastPrinted>
  <dcterms:created xsi:type="dcterms:W3CDTF">2024-12-03T19:06:00Z</dcterms:created>
  <dcterms:modified xsi:type="dcterms:W3CDTF">2025-10-13T09:05:00Z</dcterms:modified>
</cp:coreProperties>
</file>